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805" w:rsidRPr="00AE1DB7" w:rsidRDefault="00176805" w:rsidP="00176805">
      <w:pPr>
        <w:suppressAutoHyphens/>
        <w:ind w:left="5580" w:hanging="5580"/>
        <w:jc w:val="right"/>
      </w:pPr>
      <w:r w:rsidRPr="00AE1DB7">
        <w:t xml:space="preserve">Приложение </w:t>
      </w:r>
      <w:r>
        <w:t>1</w:t>
      </w:r>
    </w:p>
    <w:p w:rsidR="00176805" w:rsidRPr="00AE1DB7" w:rsidRDefault="00176805" w:rsidP="00176805">
      <w:pPr>
        <w:tabs>
          <w:tab w:val="left" w:pos="5674"/>
          <w:tab w:val="right" w:pos="9978"/>
        </w:tabs>
        <w:suppressAutoHyphens/>
        <w:jc w:val="right"/>
      </w:pPr>
      <w:r w:rsidRPr="00AE1DB7">
        <w:t>к решению Совета депутатов</w:t>
      </w:r>
    </w:p>
    <w:p w:rsidR="00176805" w:rsidRPr="00AE1DB7" w:rsidRDefault="00176805" w:rsidP="00176805">
      <w:pPr>
        <w:suppressAutoHyphens/>
        <w:jc w:val="right"/>
      </w:pPr>
      <w:r w:rsidRPr="00AE1DB7">
        <w:t>Воскресенского муниципального округа</w:t>
      </w:r>
    </w:p>
    <w:p w:rsidR="00176805" w:rsidRPr="00AE1DB7" w:rsidRDefault="00176805" w:rsidP="00176805">
      <w:pPr>
        <w:suppressAutoHyphens/>
        <w:jc w:val="right"/>
      </w:pPr>
      <w:r w:rsidRPr="00AE1DB7">
        <w:t>Нижегородской области</w:t>
      </w:r>
    </w:p>
    <w:p w:rsidR="00176805" w:rsidRPr="00AE1DB7" w:rsidRDefault="00176805" w:rsidP="00176805">
      <w:pPr>
        <w:suppressAutoHyphens/>
        <w:ind w:left="284"/>
        <w:jc w:val="right"/>
      </w:pPr>
      <w:r w:rsidRPr="00AE1DB7">
        <w:t xml:space="preserve">от </w:t>
      </w:r>
      <w:r>
        <w:t>26 января</w:t>
      </w:r>
      <w:r w:rsidRPr="00AE1DB7">
        <w:t xml:space="preserve"> 202</w:t>
      </w:r>
      <w:r>
        <w:t>5</w:t>
      </w:r>
      <w:r w:rsidRPr="00AE1DB7">
        <w:t xml:space="preserve"> года № </w:t>
      </w:r>
      <w:r>
        <w:t>1</w:t>
      </w:r>
    </w:p>
    <w:p w:rsidR="00176805" w:rsidRPr="00073D5A" w:rsidRDefault="00176805" w:rsidP="00176805">
      <w:pPr>
        <w:ind w:left="5580" w:hanging="5580"/>
        <w:jc w:val="right"/>
      </w:pPr>
      <w:r w:rsidRPr="00073D5A">
        <w:t>«О внесении изменений в решение Совета депутатов</w:t>
      </w:r>
    </w:p>
    <w:p w:rsidR="00176805" w:rsidRPr="00073D5A" w:rsidRDefault="00176805" w:rsidP="00176805">
      <w:pPr>
        <w:ind w:left="5580" w:hanging="5580"/>
        <w:jc w:val="right"/>
      </w:pPr>
      <w:r w:rsidRPr="00073D5A">
        <w:t>Воскресенского муниципального округа</w:t>
      </w:r>
    </w:p>
    <w:p w:rsidR="00176805" w:rsidRPr="00073D5A" w:rsidRDefault="00176805" w:rsidP="00176805">
      <w:pPr>
        <w:ind w:left="5580" w:hanging="5580"/>
        <w:jc w:val="right"/>
      </w:pPr>
      <w:r w:rsidRPr="00073D5A">
        <w:t>Нижегородской области</w:t>
      </w:r>
    </w:p>
    <w:p w:rsidR="00176805" w:rsidRPr="00073D5A" w:rsidRDefault="00176805" w:rsidP="00176805">
      <w:pPr>
        <w:ind w:left="5580" w:hanging="5580"/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 года № 99</w:t>
      </w:r>
    </w:p>
    <w:p w:rsidR="00176805" w:rsidRDefault="00176805" w:rsidP="00176805">
      <w:pPr>
        <w:ind w:left="5580" w:hanging="5580"/>
        <w:jc w:val="right"/>
      </w:pPr>
      <w:r w:rsidRPr="00073D5A">
        <w:t xml:space="preserve">«О бюджете </w:t>
      </w:r>
      <w:r>
        <w:t xml:space="preserve">Воскресенского </w:t>
      </w:r>
      <w:r w:rsidRPr="00073D5A">
        <w:t>муниципального округа</w:t>
      </w:r>
    </w:p>
    <w:p w:rsidR="00176805" w:rsidRPr="00073D5A" w:rsidRDefault="00176805" w:rsidP="00176805">
      <w:pPr>
        <w:ind w:left="5580" w:hanging="5580"/>
        <w:jc w:val="right"/>
      </w:pPr>
      <w:r>
        <w:t>Нижегородской области</w:t>
      </w:r>
      <w:r w:rsidRPr="00073D5A">
        <w:t xml:space="preserve"> на 202</w:t>
      </w:r>
      <w:r>
        <w:t>6</w:t>
      </w:r>
      <w:r w:rsidRPr="00073D5A">
        <w:t xml:space="preserve"> год</w:t>
      </w:r>
    </w:p>
    <w:p w:rsidR="00176805" w:rsidRDefault="00176805" w:rsidP="00176805">
      <w:pPr>
        <w:suppressAutoHyphens/>
        <w:jc w:val="right"/>
      </w:pPr>
      <w:r w:rsidRPr="00073D5A">
        <w:t>и на плановый период 202</w:t>
      </w:r>
      <w:r>
        <w:t>7</w:t>
      </w:r>
      <w:r w:rsidRPr="00073D5A">
        <w:t xml:space="preserve"> и 202</w:t>
      </w:r>
      <w:r>
        <w:t>8</w:t>
      </w:r>
      <w:r w:rsidRPr="00073D5A">
        <w:t xml:space="preserve"> годов»</w:t>
      </w:r>
    </w:p>
    <w:p w:rsidR="00176805" w:rsidRPr="00AE1DB7" w:rsidRDefault="00176805" w:rsidP="00176805">
      <w:pPr>
        <w:suppressAutoHyphens/>
        <w:jc w:val="right"/>
      </w:pPr>
    </w:p>
    <w:p w:rsidR="00176805" w:rsidRPr="00073D5A" w:rsidRDefault="00176805" w:rsidP="00176805">
      <w:pPr>
        <w:ind w:left="5580" w:hanging="5580"/>
        <w:jc w:val="right"/>
      </w:pPr>
      <w:r w:rsidRPr="00AE1DB7">
        <w:t>«</w:t>
      </w:r>
      <w:r w:rsidRPr="00073D5A">
        <w:t xml:space="preserve">Приложение </w:t>
      </w:r>
      <w:r>
        <w:t>1</w:t>
      </w:r>
    </w:p>
    <w:p w:rsidR="00176805" w:rsidRPr="00073D5A" w:rsidRDefault="00176805" w:rsidP="00176805">
      <w:pPr>
        <w:ind w:left="5580" w:hanging="5580"/>
        <w:jc w:val="right"/>
      </w:pPr>
      <w:r w:rsidRPr="00073D5A">
        <w:t>к решению Совета депутатов</w:t>
      </w:r>
    </w:p>
    <w:p w:rsidR="00176805" w:rsidRPr="00073D5A" w:rsidRDefault="00176805" w:rsidP="00176805">
      <w:pPr>
        <w:ind w:left="5580" w:hanging="5580"/>
        <w:jc w:val="right"/>
      </w:pPr>
      <w:r w:rsidRPr="00073D5A">
        <w:t>Воскресенского муниципального округа</w:t>
      </w:r>
    </w:p>
    <w:p w:rsidR="00176805" w:rsidRPr="00073D5A" w:rsidRDefault="00176805" w:rsidP="00176805">
      <w:pPr>
        <w:jc w:val="right"/>
      </w:pPr>
      <w:r w:rsidRPr="00073D5A">
        <w:t>Нижегородской области</w:t>
      </w:r>
    </w:p>
    <w:p w:rsidR="00176805" w:rsidRDefault="00176805" w:rsidP="00176805">
      <w:pPr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</w:t>
      </w:r>
      <w:r w:rsidRPr="00073D5A">
        <w:t xml:space="preserve"> года №</w:t>
      </w:r>
      <w:r>
        <w:t xml:space="preserve"> 99</w:t>
      </w:r>
    </w:p>
    <w:p w:rsidR="00176805" w:rsidRPr="00073D5A" w:rsidRDefault="00176805" w:rsidP="00176805">
      <w:pPr>
        <w:jc w:val="right"/>
      </w:pPr>
    </w:p>
    <w:p w:rsidR="00176805" w:rsidRPr="00073D5A" w:rsidRDefault="00176805" w:rsidP="00176805">
      <w:pPr>
        <w:tabs>
          <w:tab w:val="left" w:pos="2820"/>
        </w:tabs>
        <w:jc w:val="center"/>
        <w:rPr>
          <w:b/>
        </w:rPr>
      </w:pPr>
      <w:r w:rsidRPr="00073D5A">
        <w:rPr>
          <w:b/>
        </w:rPr>
        <w:t>Поступление доходов</w:t>
      </w:r>
    </w:p>
    <w:p w:rsidR="00176805" w:rsidRPr="00073D5A" w:rsidRDefault="00176805" w:rsidP="00176805">
      <w:pPr>
        <w:tabs>
          <w:tab w:val="left" w:pos="2820"/>
        </w:tabs>
        <w:jc w:val="center"/>
        <w:rPr>
          <w:b/>
        </w:rPr>
      </w:pPr>
      <w:r w:rsidRPr="00073D5A">
        <w:rPr>
          <w:b/>
        </w:rPr>
        <w:t>по группам, подгруппам и статьям бюджетной классификации</w:t>
      </w:r>
    </w:p>
    <w:p w:rsidR="00176805" w:rsidRDefault="00176805" w:rsidP="00176805">
      <w:pPr>
        <w:tabs>
          <w:tab w:val="left" w:pos="2820"/>
        </w:tabs>
        <w:jc w:val="right"/>
      </w:pPr>
      <w:r w:rsidRPr="00073D5A">
        <w:t>рублей</w:t>
      </w:r>
    </w:p>
    <w:tbl>
      <w:tblPr>
        <w:tblW w:w="5070" w:type="pct"/>
        <w:tblLook w:val="04A0" w:firstRow="1" w:lastRow="0" w:firstColumn="1" w:lastColumn="0" w:noHBand="0" w:noVBand="1"/>
      </w:tblPr>
      <w:tblGrid>
        <w:gridCol w:w="2791"/>
        <w:gridCol w:w="2079"/>
        <w:gridCol w:w="1551"/>
        <w:gridCol w:w="1616"/>
        <w:gridCol w:w="1668"/>
      </w:tblGrid>
      <w:tr w:rsidR="00176805" w:rsidRPr="00176805" w:rsidTr="009348D7">
        <w:trPr>
          <w:trHeight w:val="300"/>
        </w:trPr>
        <w:tc>
          <w:tcPr>
            <w:tcW w:w="1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Наименование кода поступлений в бюджет, группы, подгруппы, статьи, подстатьи, элемента, подвида доходов, классификации операций сектора государственного управления</w:t>
            </w:r>
          </w:p>
        </w:tc>
        <w:tc>
          <w:tcPr>
            <w:tcW w:w="110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Код бюджетной классификации Российской Федерации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2026 год</w:t>
            </w:r>
          </w:p>
        </w:tc>
        <w:tc>
          <w:tcPr>
            <w:tcW w:w="8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2027 год</w:t>
            </w:r>
          </w:p>
        </w:tc>
        <w:tc>
          <w:tcPr>
            <w:tcW w:w="8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2028 год</w:t>
            </w:r>
          </w:p>
        </w:tc>
      </w:tr>
      <w:tr w:rsidR="00176805" w:rsidRPr="00176805" w:rsidTr="009348D7">
        <w:trPr>
          <w:trHeight w:val="300"/>
        </w:trPr>
        <w:tc>
          <w:tcPr>
            <w:tcW w:w="1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805" w:rsidRPr="00176805" w:rsidRDefault="00176805" w:rsidP="00176805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1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805" w:rsidRPr="00176805" w:rsidRDefault="00176805" w:rsidP="00176805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805" w:rsidRPr="00176805" w:rsidRDefault="00176805" w:rsidP="00176805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805" w:rsidRPr="00176805" w:rsidRDefault="00176805" w:rsidP="00176805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805" w:rsidRPr="00176805" w:rsidRDefault="00176805" w:rsidP="00176805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176805" w:rsidRPr="00176805" w:rsidTr="009348D7">
        <w:trPr>
          <w:trHeight w:val="1710"/>
        </w:trPr>
        <w:tc>
          <w:tcPr>
            <w:tcW w:w="1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805" w:rsidRPr="00176805" w:rsidRDefault="00176805" w:rsidP="00176805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110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805" w:rsidRPr="00176805" w:rsidRDefault="00176805" w:rsidP="00176805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3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805" w:rsidRPr="00176805" w:rsidRDefault="00176805" w:rsidP="00176805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805" w:rsidRPr="00176805" w:rsidRDefault="00176805" w:rsidP="00176805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8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6805" w:rsidRPr="00176805" w:rsidRDefault="00176805" w:rsidP="00176805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176805" w:rsidRPr="00176805" w:rsidTr="009348D7">
        <w:trPr>
          <w:trHeight w:val="643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ДОХОДЫ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76805" w:rsidRPr="00176805" w:rsidRDefault="00176805" w:rsidP="00176805">
            <w:pPr>
              <w:rPr>
                <w:rFonts w:ascii="Arial CYR" w:eastAsia="Times New Roman" w:hAnsi="Arial CYR" w:cs="Calibri"/>
                <w:color w:val="000000"/>
              </w:rPr>
            </w:pPr>
            <w:r w:rsidRPr="00176805">
              <w:rPr>
                <w:rFonts w:ascii="Arial CYR" w:eastAsia="Times New Roman" w:hAnsi="Arial CYR" w:cs="Calibri"/>
                <w:color w:val="000000"/>
              </w:rPr>
              <w:t> </w:t>
            </w:r>
          </w:p>
        </w:tc>
      </w:tr>
      <w:tr w:rsidR="00176805" w:rsidRPr="00176805" w:rsidTr="009348D7">
        <w:trPr>
          <w:trHeight w:val="88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 xml:space="preserve">1 00 00000 00 0000 000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370 898 400,00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405 513 900,00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433 051 600,00</w:t>
            </w:r>
          </w:p>
        </w:tc>
      </w:tr>
      <w:tr w:rsidR="00176805" w:rsidRPr="00176805" w:rsidTr="009348D7">
        <w:trPr>
          <w:trHeight w:val="37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Налоговые доходы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338 768 800,00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372 491 100,00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399 060 700,00</w:t>
            </w:r>
          </w:p>
        </w:tc>
      </w:tr>
      <w:tr w:rsidR="00176805" w:rsidRPr="00176805" w:rsidTr="009348D7">
        <w:trPr>
          <w:trHeight w:val="63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НАЛОГИ НА ПРИБЫЛЬ, ДОХОДЫ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 xml:space="preserve">1 01 00000 00 0000 000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252 995 000,00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273 790 100,00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296 303 000,00</w:t>
            </w:r>
          </w:p>
        </w:tc>
      </w:tr>
      <w:tr w:rsidR="00176805" w:rsidRPr="00176805" w:rsidTr="009348D7">
        <w:trPr>
          <w:trHeight w:val="63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Налог на доходы физических лиц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1 01 02000 01 0000 110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252 995 000,00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273 790 100,00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296 303 000,00</w:t>
            </w:r>
          </w:p>
        </w:tc>
      </w:tr>
      <w:tr w:rsidR="00176805" w:rsidRPr="00176805" w:rsidTr="009348D7">
        <w:trPr>
          <w:trHeight w:val="684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176805">
              <w:rPr>
                <w:rFonts w:eastAsia="Times New Roman"/>
                <w:color w:val="000000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176805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176805">
              <w:rPr>
                <w:rFonts w:eastAsia="Times New Roman"/>
                <w:color w:val="000000"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  <w:proofErr w:type="gramEnd"/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1 01 02010 01 0000 110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241 670 800,00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261 737 700,00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283 466 800,00</w:t>
            </w:r>
          </w:p>
        </w:tc>
      </w:tr>
      <w:tr w:rsidR="00176805" w:rsidRPr="00176805" w:rsidTr="009348D7">
        <w:trPr>
          <w:trHeight w:val="5108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176805">
              <w:rPr>
                <w:rFonts w:eastAsia="Times New Roman"/>
                <w:color w:val="000000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</w:t>
            </w:r>
            <w:proofErr w:type="gramEnd"/>
            <w:r w:rsidRPr="00176805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176805">
              <w:rPr>
                <w:rFonts w:eastAsia="Times New Roman"/>
                <w:color w:val="000000"/>
              </w:rPr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 (сумма платежа (перерасчеты, недоимка</w:t>
            </w:r>
            <w:proofErr w:type="gramEnd"/>
            <w:r w:rsidRPr="00176805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176805">
              <w:rPr>
                <w:rFonts w:eastAsia="Times New Roman"/>
                <w:color w:val="000000"/>
              </w:rPr>
              <w:t>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1 01 02010 01 1000 110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241 670 800,00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261 737 700,00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283 466 800,00</w:t>
            </w:r>
          </w:p>
        </w:tc>
      </w:tr>
      <w:tr w:rsidR="00176805" w:rsidRPr="00176805" w:rsidTr="009348D7">
        <w:trPr>
          <w:trHeight w:val="1281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176805">
              <w:rPr>
                <w:rFonts w:eastAsia="Times New Roman"/>
                <w:color w:val="000000"/>
              </w:rPr>
              <w:t xml:space="preserve">Налог на доходы физических лиц с доходов, полученных от осуществления </w:t>
            </w:r>
            <w:r w:rsidRPr="00176805">
              <w:rPr>
                <w:rFonts w:eastAsia="Times New Roman"/>
                <w:color w:val="000000"/>
              </w:rPr>
              <w:lastRenderedPageBreak/>
              <w:t>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января 2025 года, а также</w:t>
            </w:r>
            <w:proofErr w:type="gramEnd"/>
            <w:r w:rsidRPr="00176805">
              <w:rPr>
                <w:rFonts w:eastAsia="Times New Roman"/>
                <w:color w:val="000000"/>
              </w:rPr>
              <w:t xml:space="preserve">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 xml:space="preserve">1 01 02020 01 0000 110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540 000,00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580 000,00</w:t>
            </w:r>
          </w:p>
        </w:tc>
      </w:tr>
      <w:tr w:rsidR="00176805" w:rsidRPr="00176805" w:rsidTr="009348D7">
        <w:trPr>
          <w:trHeight w:val="85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176805">
              <w:rPr>
                <w:rFonts w:eastAsia="Times New Roman"/>
                <w:color w:val="000000"/>
              </w:rPr>
              <w:lastRenderedPageBreak/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 (в части суммы налога, не превышающей 650 тысяч рублей за налоговые периоды до 1 </w:t>
            </w:r>
            <w:r w:rsidRPr="00176805">
              <w:rPr>
                <w:rFonts w:eastAsia="Times New Roman"/>
                <w:color w:val="000000"/>
              </w:rPr>
              <w:lastRenderedPageBreak/>
              <w:t>января 2025 года, а также</w:t>
            </w:r>
            <w:proofErr w:type="gramEnd"/>
            <w:r w:rsidRPr="00176805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176805">
              <w:rPr>
                <w:rFonts w:eastAsia="Times New Roman"/>
                <w:color w:val="000000"/>
              </w:rPr>
              <w:t>в части суммы налога, не превышающей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 xml:space="preserve">1 01 02020 01 1000 110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540 000,00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580 000,00</w:t>
            </w:r>
          </w:p>
        </w:tc>
      </w:tr>
      <w:tr w:rsidR="00176805" w:rsidRPr="00176805" w:rsidTr="009348D7">
        <w:trPr>
          <w:trHeight w:val="2412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176805">
              <w:rPr>
                <w:rFonts w:eastAsia="Times New Roman"/>
                <w:color w:val="000000"/>
              </w:rPr>
              <w:lastRenderedPageBreak/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176805">
              <w:rPr>
                <w:rFonts w:eastAsia="Times New Roman"/>
                <w:color w:val="000000"/>
              </w:rPr>
              <w:t xml:space="preserve">, не </w:t>
            </w:r>
            <w:proofErr w:type="gramStart"/>
            <w:r w:rsidRPr="00176805">
              <w:rPr>
                <w:rFonts w:eastAsia="Times New Roman"/>
                <w:color w:val="000000"/>
              </w:rPr>
              <w:t>превышающей</w:t>
            </w:r>
            <w:proofErr w:type="gramEnd"/>
            <w:r w:rsidRPr="00176805">
              <w:rPr>
                <w:rFonts w:eastAsia="Times New Roman"/>
                <w:color w:val="000000"/>
              </w:rPr>
              <w:t xml:space="preserve"> 312 тысяч рублей за налоговые периоды после 1 января 2025 года)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1 01 02030 01 0000 110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5 510 000,00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5 967 200,00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6 462 400,00</w:t>
            </w:r>
          </w:p>
        </w:tc>
      </w:tr>
      <w:tr w:rsidR="00176805" w:rsidRPr="00176805" w:rsidTr="009348D7">
        <w:trPr>
          <w:trHeight w:val="714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176805">
              <w:rPr>
                <w:rFonts w:eastAsia="Times New Roman"/>
                <w:color w:val="000000"/>
              </w:rPr>
              <w:t xml:space="preserve">Налог на доходы физических лиц с доходов, полученных физическими лицами в соответствии со статьей 228 Налогового кодекса Российской Федерации (за исключением доходов от долевого участия в организации, полученных физическим лицом - налоговым </w:t>
            </w:r>
            <w:r w:rsidRPr="00176805">
              <w:rPr>
                <w:rFonts w:eastAsia="Times New Roman"/>
                <w:color w:val="000000"/>
              </w:rPr>
              <w:lastRenderedPageBreak/>
              <w:t>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</w:t>
            </w:r>
            <w:proofErr w:type="gramEnd"/>
            <w:r w:rsidRPr="00176805">
              <w:rPr>
                <w:rFonts w:eastAsia="Times New Roman"/>
                <w:color w:val="000000"/>
              </w:rPr>
              <w:t xml:space="preserve">, не </w:t>
            </w:r>
            <w:proofErr w:type="gramStart"/>
            <w:r w:rsidRPr="00176805">
              <w:rPr>
                <w:rFonts w:eastAsia="Times New Roman"/>
                <w:color w:val="000000"/>
              </w:rPr>
              <w:t>превышающей</w:t>
            </w:r>
            <w:proofErr w:type="gramEnd"/>
            <w:r w:rsidRPr="00176805">
              <w:rPr>
                <w:rFonts w:eastAsia="Times New Roman"/>
                <w:color w:val="000000"/>
              </w:rPr>
              <w:t xml:space="preserve"> 312 тысяч рублей за налоговые периоды после 1 января 2025 года)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 xml:space="preserve">1 01 02030 01 1000 110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5 510 000,00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5 967 200,00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6 462 400,00</w:t>
            </w:r>
          </w:p>
        </w:tc>
      </w:tr>
      <w:tr w:rsidR="00176805" w:rsidRPr="00176805" w:rsidTr="009348D7">
        <w:trPr>
          <w:trHeight w:val="244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1 01 02040 01 0000 110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4 731 900,00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4 921 200,00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5 118 000,00</w:t>
            </w:r>
          </w:p>
        </w:tc>
      </w:tr>
      <w:tr w:rsidR="00176805" w:rsidRPr="00176805" w:rsidTr="009348D7">
        <w:trPr>
          <w:trHeight w:val="321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176805">
              <w:rPr>
                <w:rFonts w:eastAsia="Times New Roman"/>
                <w:color w:val="000000"/>
              </w:rP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 </w:t>
            </w:r>
            <w:r w:rsidRPr="00176805">
              <w:rPr>
                <w:rFonts w:eastAsia="Times New Roman"/>
                <w:color w:val="000000"/>
              </w:rPr>
              <w:lastRenderedPageBreak/>
              <w:t>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 xml:space="preserve">1 01 02040 01 1000 110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4 731 900,00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4 921 200,00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5 118 000,00</w:t>
            </w:r>
          </w:p>
        </w:tc>
      </w:tr>
      <w:tr w:rsidR="00176805" w:rsidRPr="00176805" w:rsidTr="009348D7">
        <w:trPr>
          <w:trHeight w:val="1008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176805">
              <w:rPr>
                <w:rFonts w:eastAsia="Times New Roman"/>
                <w:color w:val="000000"/>
              </w:rPr>
              <w:lastRenderedPageBreak/>
              <w:t>Налог на доходы физических лиц в части суммы налога, превышающей 650 тысяч рублей, относящейся к части налоговой базы, превышающей 5 миллионов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</w:t>
            </w:r>
            <w:proofErr w:type="gramEnd"/>
            <w:r w:rsidRPr="00176805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176805">
              <w:rPr>
                <w:rFonts w:eastAsia="Times New Roman"/>
                <w:color w:val="000000"/>
              </w:rPr>
              <w:t xml:space="preserve">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</w:t>
            </w:r>
            <w:r w:rsidRPr="00176805">
              <w:rPr>
                <w:rFonts w:eastAsia="Times New Roman"/>
                <w:color w:val="000000"/>
              </w:rPr>
              <w:lastRenderedPageBreak/>
              <w:t>исключением налога на доходы физических лиц в отношении доходов, указанных в абзаце</w:t>
            </w:r>
            <w:proofErr w:type="gramEnd"/>
            <w:r w:rsidRPr="00176805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176805">
              <w:rPr>
                <w:rFonts w:eastAsia="Times New Roman"/>
                <w:color w:val="000000"/>
              </w:rPr>
              <w:t>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</w:t>
            </w:r>
            <w:proofErr w:type="gramEnd"/>
            <w:r w:rsidRPr="00176805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176805">
              <w:rPr>
                <w:rFonts w:eastAsia="Times New Roman"/>
                <w:color w:val="000000"/>
              </w:rPr>
              <w:t>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 xml:space="preserve">1 01 02080 01 0000 110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72 300,00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78 300,00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84 800,00</w:t>
            </w:r>
          </w:p>
        </w:tc>
      </w:tr>
      <w:tr w:rsidR="00176805" w:rsidRPr="00176805" w:rsidTr="009348D7">
        <w:trPr>
          <w:trHeight w:val="289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176805">
              <w:rPr>
                <w:rFonts w:eastAsia="Times New Roman"/>
                <w:color w:val="000000"/>
              </w:rPr>
              <w:lastRenderedPageBreak/>
              <w:t xml:space="preserve">Налог на доходы физических лиц в части суммы налога, </w:t>
            </w:r>
            <w:r w:rsidRPr="00176805">
              <w:rPr>
                <w:rFonts w:eastAsia="Times New Roman"/>
                <w:color w:val="000000"/>
              </w:rPr>
              <w:lastRenderedPageBreak/>
              <w:t>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</w:t>
            </w:r>
            <w:proofErr w:type="gramEnd"/>
            <w:r w:rsidRPr="00176805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176805">
              <w:rPr>
                <w:rFonts w:eastAsia="Times New Roman"/>
                <w:color w:val="000000"/>
              </w:rPr>
              <w:t>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</w:t>
            </w:r>
            <w:proofErr w:type="gramEnd"/>
            <w:r w:rsidRPr="00176805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176805">
              <w:rPr>
                <w:rFonts w:eastAsia="Times New Roman"/>
                <w:color w:val="000000"/>
              </w:rPr>
              <w:t xml:space="preserve">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</w:t>
            </w:r>
            <w:r w:rsidRPr="00176805">
              <w:rPr>
                <w:rFonts w:eastAsia="Times New Roman"/>
                <w:color w:val="000000"/>
              </w:rPr>
              <w:lastRenderedPageBreak/>
              <w:t>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</w:t>
            </w:r>
            <w:proofErr w:type="gramEnd"/>
            <w:r w:rsidRPr="00176805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176805">
              <w:rPr>
                <w:rFonts w:eastAsia="Times New Roman"/>
                <w:color w:val="000000"/>
              </w:rPr>
              <w:t>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  <w:proofErr w:type="gramEnd"/>
            <w:r w:rsidRPr="00176805">
              <w:rPr>
                <w:rFonts w:eastAsia="Times New Roman"/>
                <w:color w:val="000000"/>
              </w:rPr>
              <w:t xml:space="preserve"> (</w:t>
            </w:r>
            <w:proofErr w:type="gramStart"/>
            <w:r w:rsidRPr="00176805">
              <w:rPr>
                <w:rFonts w:eastAsia="Times New Roman"/>
                <w:color w:val="000000"/>
              </w:rPr>
              <w:t>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 xml:space="preserve">1 01 02080 01 1000 110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72 300,00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78 300,00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84 800,00</w:t>
            </w:r>
          </w:p>
        </w:tc>
      </w:tr>
      <w:tr w:rsidR="00176805" w:rsidRPr="00176805" w:rsidTr="009348D7">
        <w:trPr>
          <w:trHeight w:val="63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176805">
              <w:rPr>
                <w:rFonts w:eastAsia="Times New Roman"/>
                <w:color w:val="000000"/>
              </w:rPr>
              <w:lastRenderedPageBreak/>
              <w:t xml:space="preserve"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</w:t>
            </w:r>
            <w:r w:rsidRPr="00176805">
              <w:rPr>
                <w:rFonts w:eastAsia="Times New Roman"/>
                <w:color w:val="000000"/>
              </w:rPr>
              <w:lastRenderedPageBreak/>
              <w:t>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  <w:proofErr w:type="gramEnd"/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 xml:space="preserve">1 01 02130 01 0000 110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510 000,00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545 700,00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591 000,00</w:t>
            </w:r>
          </w:p>
        </w:tc>
      </w:tr>
      <w:tr w:rsidR="00176805" w:rsidRPr="00176805" w:rsidTr="009348D7">
        <w:trPr>
          <w:trHeight w:val="2291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176805">
              <w:rPr>
                <w:rFonts w:eastAsia="Times New Roman"/>
                <w:color w:val="000000"/>
              </w:rPr>
              <w:lastRenderedPageBreak/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 (сумма</w:t>
            </w:r>
            <w:proofErr w:type="gramEnd"/>
            <w:r w:rsidRPr="00176805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176805">
              <w:rPr>
                <w:rFonts w:eastAsia="Times New Roman"/>
                <w:color w:val="000000"/>
              </w:rPr>
              <w:t>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1 01 02130 01 1000 110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510 000,00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545 700,00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591 000,00</w:t>
            </w:r>
          </w:p>
        </w:tc>
      </w:tr>
      <w:tr w:rsidR="00176805" w:rsidRPr="00176805" w:rsidTr="009348D7">
        <w:trPr>
          <w:trHeight w:val="154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 xml:space="preserve">1 03 00000 00 0000 000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31 806 600,00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42 463 300,00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44 155 700,00</w:t>
            </w:r>
          </w:p>
        </w:tc>
      </w:tr>
      <w:tr w:rsidR="00176805" w:rsidRPr="00176805" w:rsidTr="009348D7">
        <w:trPr>
          <w:trHeight w:val="973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1 03 02000 01 0000 110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31 806 600,00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42 463 300,00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44 155 700,00</w:t>
            </w:r>
          </w:p>
        </w:tc>
      </w:tr>
      <w:tr w:rsidR="00176805" w:rsidRPr="00176805" w:rsidTr="009348D7">
        <w:trPr>
          <w:trHeight w:val="289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Доходы от уплаты акцизов на дизельное топливо, подлежащие </w:t>
            </w:r>
            <w:r w:rsidRPr="00176805">
              <w:rPr>
                <w:rFonts w:eastAsia="Times New Roman"/>
                <w:color w:val="000000"/>
              </w:rPr>
              <w:lastRenderedPageBreak/>
              <w:t>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 xml:space="preserve">1 03 02230 01 0000 110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16 644 400,00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22 195 600,00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23 040 500,00</w:t>
            </w:r>
          </w:p>
        </w:tc>
      </w:tr>
      <w:tr w:rsidR="00176805" w:rsidRPr="00176805" w:rsidTr="009348D7">
        <w:trPr>
          <w:trHeight w:val="1423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1 03 02231 01 0000 110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16 644 400,00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22 195 600,00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23 040 500,00</w:t>
            </w:r>
          </w:p>
        </w:tc>
      </w:tr>
      <w:tr w:rsidR="00176805" w:rsidRPr="00176805" w:rsidTr="009348D7">
        <w:trPr>
          <w:trHeight w:val="2082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76805">
              <w:rPr>
                <w:rFonts w:eastAsia="Times New Roman"/>
                <w:color w:val="000000"/>
              </w:rPr>
              <w:t>инжекторных</w:t>
            </w:r>
            <w:proofErr w:type="spellEnd"/>
            <w:r w:rsidRPr="00176805">
              <w:rPr>
                <w:rFonts w:eastAsia="Times New Roman"/>
                <w:color w:val="00000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1 03 02240 01 0000 110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82 700,00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106 100,00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110 400,00</w:t>
            </w:r>
          </w:p>
        </w:tc>
      </w:tr>
      <w:tr w:rsidR="00176805" w:rsidRPr="00176805" w:rsidTr="009348D7">
        <w:trPr>
          <w:trHeight w:val="572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176805">
              <w:rPr>
                <w:rFonts w:eastAsia="Times New Roman"/>
                <w:color w:val="000000"/>
              </w:rPr>
              <w:t>инжекторных</w:t>
            </w:r>
            <w:proofErr w:type="spellEnd"/>
            <w:r w:rsidRPr="00176805">
              <w:rPr>
                <w:rFonts w:eastAsia="Times New Roman"/>
                <w:color w:val="000000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</w:t>
            </w:r>
            <w:r w:rsidRPr="00176805">
              <w:rPr>
                <w:rFonts w:eastAsia="Times New Roman"/>
                <w:color w:val="000000"/>
              </w:rPr>
              <w:lastRenderedPageBreak/>
              <w:t>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 xml:space="preserve">1 03 02241 01 0000 110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82 700,00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106 100,00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110 400,00</w:t>
            </w:r>
          </w:p>
        </w:tc>
      </w:tr>
      <w:tr w:rsidR="00176805" w:rsidRPr="00176805" w:rsidTr="009348D7">
        <w:trPr>
          <w:trHeight w:val="1431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1 03 02250 01 0000 110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16 097 300,00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21 465 200,00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22 303 000,00</w:t>
            </w:r>
          </w:p>
        </w:tc>
      </w:tr>
      <w:tr w:rsidR="00176805" w:rsidRPr="00176805" w:rsidTr="009348D7">
        <w:trPr>
          <w:trHeight w:val="259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1 03 02251 01 0000 110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16 097 300,00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21 465 200,00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22 303 000,00</w:t>
            </w:r>
          </w:p>
        </w:tc>
      </w:tr>
      <w:tr w:rsidR="00176805" w:rsidRPr="00176805" w:rsidTr="009348D7">
        <w:trPr>
          <w:trHeight w:val="1839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176805">
              <w:rPr>
                <w:rFonts w:eastAsia="Times New Roman"/>
                <w:color w:val="000000"/>
              </w:rPr>
              <w:lastRenderedPageBreak/>
              <w:t>нормативов отчислений в местные бюджеты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 xml:space="preserve">1 03 02260 01 0000 110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-1 017 800,00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-1 303 600,00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-1 298 200,00</w:t>
            </w:r>
          </w:p>
        </w:tc>
      </w:tr>
      <w:tr w:rsidR="00176805" w:rsidRPr="00176805" w:rsidTr="009348D7">
        <w:trPr>
          <w:trHeight w:val="2273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1 03 02261 01 0000 110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-1 017 800,00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-1 303 600,00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-1 298 200,00</w:t>
            </w:r>
          </w:p>
        </w:tc>
      </w:tr>
      <w:tr w:rsidR="00176805" w:rsidRPr="00176805" w:rsidTr="009348D7">
        <w:trPr>
          <w:trHeight w:val="63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НАЛОГИ НА СОВОКУПНЫЙ ДОХОД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 xml:space="preserve">1 05 00000 00 0000 000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27 003 800,00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28 085 200,00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29 205 100,00</w:t>
            </w:r>
          </w:p>
        </w:tc>
      </w:tr>
      <w:tr w:rsidR="00176805" w:rsidRPr="00176805" w:rsidTr="009348D7">
        <w:trPr>
          <w:trHeight w:val="94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1 05 01000 00 0000 110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25 604 400,00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26 630 600,00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27 695 700,00</w:t>
            </w:r>
          </w:p>
        </w:tc>
      </w:tr>
      <w:tr w:rsidR="00176805" w:rsidRPr="00176805" w:rsidTr="009348D7">
        <w:trPr>
          <w:trHeight w:val="914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1 05 01010 01 0000 110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16 898 900,00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17 576 200,00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18 279 200,00</w:t>
            </w:r>
          </w:p>
        </w:tc>
      </w:tr>
      <w:tr w:rsidR="00176805" w:rsidRPr="00176805" w:rsidTr="009348D7">
        <w:trPr>
          <w:trHeight w:val="1072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1 05 01011 01 0000 110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16 898 900,00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17 576 200,00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18 279 200,00</w:t>
            </w:r>
          </w:p>
        </w:tc>
      </w:tr>
      <w:tr w:rsidR="00176805" w:rsidRPr="00176805" w:rsidTr="009348D7">
        <w:trPr>
          <w:trHeight w:val="1423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176805">
              <w:rPr>
                <w:rFonts w:eastAsia="Times New Roman"/>
                <w:color w:val="000000"/>
              </w:rPr>
              <w:t xml:space="preserve">Налог, взимаемый с налогоплательщиков, выбравших в качестве объекта налогообложения доходы (сумма платежа (перерасчеты, недоимка </w:t>
            </w:r>
            <w:r w:rsidRPr="00176805">
              <w:rPr>
                <w:rFonts w:eastAsia="Times New Roman"/>
                <w:color w:val="000000"/>
              </w:rPr>
              <w:lastRenderedPageBreak/>
              <w:t>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 xml:space="preserve">1 05 01011 01 1000 110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16 898 900,00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17 576 200,00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18 279 200,00</w:t>
            </w:r>
          </w:p>
        </w:tc>
      </w:tr>
      <w:tr w:rsidR="00176805" w:rsidRPr="00176805" w:rsidTr="009348D7">
        <w:trPr>
          <w:trHeight w:val="997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1 05 01020 01 0000 110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8 705 500,00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9 054 400,00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9 416 500,00</w:t>
            </w:r>
          </w:p>
        </w:tc>
      </w:tr>
      <w:tr w:rsidR="00176805" w:rsidRPr="00176805" w:rsidTr="009348D7">
        <w:trPr>
          <w:trHeight w:val="188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1 05 01021 01 0000 110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8 705 500,00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9 054 400,00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9 416 500,00</w:t>
            </w:r>
          </w:p>
        </w:tc>
      </w:tr>
      <w:tr w:rsidR="00176805" w:rsidRPr="00176805" w:rsidTr="009348D7">
        <w:trPr>
          <w:trHeight w:val="2632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176805">
              <w:rPr>
                <w:rFonts w:eastAsia="Times New Roman"/>
                <w:color w:val="00000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1 05 01021 01 1000 110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8 705 500,00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9 054 400,00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9 416 500,00</w:t>
            </w:r>
          </w:p>
        </w:tc>
      </w:tr>
      <w:tr w:rsidR="00176805" w:rsidRPr="00176805" w:rsidTr="009348D7">
        <w:trPr>
          <w:trHeight w:val="63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1 05 03000 01 0000 110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148 900,00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154 100,00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156 900,00</w:t>
            </w:r>
          </w:p>
        </w:tc>
      </w:tr>
      <w:tr w:rsidR="00176805" w:rsidRPr="00176805" w:rsidTr="009348D7">
        <w:trPr>
          <w:trHeight w:val="63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Единый сельскохозяйственный налог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1 05 03010 01 0000 110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148 900,00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154 100,00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156 900,00</w:t>
            </w:r>
          </w:p>
        </w:tc>
      </w:tr>
      <w:tr w:rsidR="00176805" w:rsidRPr="00176805" w:rsidTr="009348D7">
        <w:trPr>
          <w:trHeight w:val="63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176805">
              <w:rPr>
                <w:rFonts w:eastAsia="Times New Roman"/>
                <w:color w:val="000000"/>
              </w:rPr>
              <w:t xml:space="preserve">Единый сельскохозяйственный налог (сумма платежа (перерасчеты, недоимка и задолженность по соответствующему </w:t>
            </w:r>
            <w:r w:rsidRPr="00176805">
              <w:rPr>
                <w:rFonts w:eastAsia="Times New Roman"/>
                <w:color w:val="000000"/>
              </w:rPr>
              <w:lastRenderedPageBreak/>
              <w:t>платежу, в том числе по отмененному)</w:t>
            </w:r>
            <w:proofErr w:type="gramEnd"/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 xml:space="preserve">1 05 03010 01 1000 110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148 900,00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154 100,00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156 900,00</w:t>
            </w:r>
          </w:p>
        </w:tc>
      </w:tr>
      <w:tr w:rsidR="00176805" w:rsidRPr="00176805" w:rsidTr="009348D7">
        <w:trPr>
          <w:trHeight w:val="94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>Налог, взимаемый в связи с применением патентной системы налогообложения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1 05 04000 02 0000 110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1 250 500,00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1 300 500,00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1 352 500,00</w:t>
            </w:r>
          </w:p>
        </w:tc>
      </w:tr>
      <w:tr w:rsidR="00176805" w:rsidRPr="00176805" w:rsidTr="009348D7">
        <w:trPr>
          <w:trHeight w:val="714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Налог, взимаемый в связи с применением патентной системы налогообложения, зачисляемый в бюджеты муниципальных округов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1 05 04060 02 0000 110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1 250 500,00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1 300 500,00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1 352 500,00</w:t>
            </w:r>
          </w:p>
        </w:tc>
      </w:tr>
      <w:tr w:rsidR="00176805" w:rsidRPr="00176805" w:rsidTr="009348D7">
        <w:trPr>
          <w:trHeight w:val="1877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176805">
              <w:rPr>
                <w:rFonts w:eastAsia="Times New Roman"/>
                <w:color w:val="000000"/>
              </w:rPr>
              <w:t>Налог, взимаемый в связи с применением патентной системы налогообложения, зачисляемый в бюджеты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1 05 04060 02 1000 110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1 250 500,00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1 300 500,00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1 352 500,00</w:t>
            </w:r>
          </w:p>
        </w:tc>
      </w:tr>
      <w:tr w:rsidR="00176805" w:rsidRPr="00176805" w:rsidTr="009348D7">
        <w:trPr>
          <w:trHeight w:val="63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 xml:space="preserve">1 06 00000 00 0000 000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21 809 500,00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22 864 800,00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23 972 100,00</w:t>
            </w:r>
          </w:p>
        </w:tc>
      </w:tr>
      <w:tr w:rsidR="00176805" w:rsidRPr="00176805" w:rsidTr="009348D7">
        <w:trPr>
          <w:trHeight w:val="63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Налог на имущество физических лиц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1 06 01000 00 0000 110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9 672 900,00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10 485 400,00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11 345 200,00</w:t>
            </w:r>
          </w:p>
        </w:tc>
      </w:tr>
      <w:tr w:rsidR="00176805" w:rsidRPr="00176805" w:rsidTr="009348D7">
        <w:trPr>
          <w:trHeight w:val="1204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1 06 01020 14 0000 110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9 672 900,00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10 485 400,00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11 345 200,00</w:t>
            </w:r>
          </w:p>
        </w:tc>
      </w:tr>
      <w:tr w:rsidR="00176805" w:rsidRPr="00176805" w:rsidTr="009348D7">
        <w:trPr>
          <w:trHeight w:val="194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176805">
              <w:rPr>
                <w:rFonts w:eastAsia="Times New Roman"/>
                <w:color w:val="000000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муниципальных округов (сумма платежа (перерасчеты, недоимка и задолженность по соответствующему платежу, в том числе по </w:t>
            </w:r>
            <w:r w:rsidRPr="00176805">
              <w:rPr>
                <w:rFonts w:eastAsia="Times New Roman"/>
                <w:color w:val="000000"/>
              </w:rPr>
              <w:lastRenderedPageBreak/>
              <w:t>отмененному)</w:t>
            </w:r>
            <w:proofErr w:type="gramEnd"/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 xml:space="preserve">1 06 01020 14 1000 110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9 672 900,00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10 485 400,00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11 345 200,00</w:t>
            </w:r>
          </w:p>
        </w:tc>
      </w:tr>
      <w:tr w:rsidR="00176805" w:rsidRPr="00176805" w:rsidTr="009348D7">
        <w:trPr>
          <w:trHeight w:val="37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>Земельный налог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1 06 06000 00 0000 110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12 136 600,00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12 379 400,00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12 626 900,00</w:t>
            </w:r>
          </w:p>
        </w:tc>
      </w:tr>
      <w:tr w:rsidR="00176805" w:rsidRPr="00176805" w:rsidTr="009348D7">
        <w:trPr>
          <w:trHeight w:val="63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Земельный налог с организаций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1 06 06030 00 0000 110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1 713 000,00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1 747 300,00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1 782 200,00</w:t>
            </w:r>
          </w:p>
        </w:tc>
      </w:tr>
      <w:tr w:rsidR="00176805" w:rsidRPr="00176805" w:rsidTr="009348D7">
        <w:trPr>
          <w:trHeight w:val="714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1 06 06032 14 0000 110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1 713 000,00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1 747 300,00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1 782 200,00</w:t>
            </w:r>
          </w:p>
        </w:tc>
      </w:tr>
      <w:tr w:rsidR="00176805" w:rsidRPr="00176805" w:rsidTr="009348D7">
        <w:trPr>
          <w:trHeight w:val="2161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176805">
              <w:rPr>
                <w:rFonts w:eastAsia="Times New Roman"/>
                <w:color w:val="000000"/>
              </w:rPr>
              <w:t>Земельный налог с организаций, обладающих земельным участком, расположенным в границах муниципальных округов (сумма платежа (перерасчеты, недоимка и задолженность по соответствующему платежу, в том числе по отмененному)</w:t>
            </w:r>
            <w:proofErr w:type="gramEnd"/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1 06 06032 14 1000 110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1 713 000,00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1 747 300,00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1 782 200,00</w:t>
            </w:r>
          </w:p>
        </w:tc>
      </w:tr>
      <w:tr w:rsidR="00176805" w:rsidRPr="00176805" w:rsidTr="009348D7">
        <w:trPr>
          <w:trHeight w:val="50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Земельный налог с физических лиц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1 06 06040 00 0000 110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10 423 600,00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10 632 100,00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10 844 700,00</w:t>
            </w:r>
          </w:p>
        </w:tc>
      </w:tr>
      <w:tr w:rsidR="00176805" w:rsidRPr="00176805" w:rsidTr="009348D7">
        <w:trPr>
          <w:trHeight w:val="994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1 06 06042 14 0000 110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10 423 600,00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10 632 100,00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10 844 700,00</w:t>
            </w:r>
          </w:p>
        </w:tc>
      </w:tr>
      <w:tr w:rsidR="00176805" w:rsidRPr="00176805" w:rsidTr="009348D7">
        <w:trPr>
          <w:trHeight w:val="186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176805">
              <w:rPr>
                <w:rFonts w:eastAsia="Times New Roman"/>
                <w:color w:val="000000"/>
              </w:rPr>
              <w:t xml:space="preserve">Земельный налог с физических лиц, обладающих земельным участком, расположенным в границах муниципальных округов (сумма платежа (перерасчеты, недоимка и задолженность по соответствующему платежу, в том числе по </w:t>
            </w:r>
            <w:r w:rsidRPr="00176805">
              <w:rPr>
                <w:rFonts w:eastAsia="Times New Roman"/>
                <w:color w:val="000000"/>
              </w:rPr>
              <w:lastRenderedPageBreak/>
              <w:t>отмененному)</w:t>
            </w:r>
            <w:proofErr w:type="gramEnd"/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 xml:space="preserve">1 06 06042 14 1000 110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10 423 600,00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10 632 100,00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10 844 700,00</w:t>
            </w:r>
          </w:p>
        </w:tc>
      </w:tr>
      <w:tr w:rsidR="00176805" w:rsidRPr="00176805" w:rsidTr="009348D7">
        <w:trPr>
          <w:trHeight w:val="63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lastRenderedPageBreak/>
              <w:t>ГОСУДАРСТВЕННАЯ ПОШЛИНА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 xml:space="preserve">1 08 00000 00 0000 000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5 153 900,00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5 287 700,00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5 424 800,00</w:t>
            </w:r>
          </w:p>
        </w:tc>
      </w:tr>
      <w:tr w:rsidR="00176805" w:rsidRPr="00176805" w:rsidTr="009348D7">
        <w:trPr>
          <w:trHeight w:val="852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1 08 03000 01 0000 110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5 153 900,00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5 287 700,00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5 424 800,00</w:t>
            </w:r>
          </w:p>
        </w:tc>
      </w:tr>
      <w:tr w:rsidR="00176805" w:rsidRPr="00176805" w:rsidTr="009348D7">
        <w:trPr>
          <w:trHeight w:val="1139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1 08 03010 01 0000 110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5 153 900,00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5 287 700,00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5 424 800,00</w:t>
            </w:r>
          </w:p>
        </w:tc>
      </w:tr>
      <w:tr w:rsidR="00176805" w:rsidRPr="00176805" w:rsidTr="009348D7">
        <w:trPr>
          <w:trHeight w:val="1848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при обращении в суды)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1 08 03010 01 1050 110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4 813 800,00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4 938 700,00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5 066 800,00</w:t>
            </w:r>
          </w:p>
        </w:tc>
      </w:tr>
      <w:tr w:rsidR="00176805" w:rsidRPr="00176805" w:rsidTr="009348D7">
        <w:trPr>
          <w:trHeight w:val="1907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 (государственная пошлина, уплачиваемая на основании судебных актов по результатам рассмотрения дел по существу)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1 08 03010 01 1060 110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340 100,00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349 000,00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358 000,00</w:t>
            </w:r>
          </w:p>
        </w:tc>
      </w:tr>
      <w:tr w:rsidR="00176805" w:rsidRPr="00176805" w:rsidTr="009348D7">
        <w:trPr>
          <w:trHeight w:val="37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Неналоговые доходы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32 129 </w:t>
            </w:r>
            <w:r w:rsidRPr="00176805">
              <w:rPr>
                <w:rFonts w:eastAsia="Times New Roman"/>
                <w:color w:val="000000"/>
              </w:rPr>
              <w:lastRenderedPageBreak/>
              <w:t>600,00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>33 022 800,00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33 990 900,00</w:t>
            </w:r>
          </w:p>
        </w:tc>
      </w:tr>
      <w:tr w:rsidR="00176805" w:rsidRPr="00176805" w:rsidTr="009348D7">
        <w:trPr>
          <w:trHeight w:val="1721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lastRenderedPageBreak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 xml:space="preserve">1 11 00000 00 0000 000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15 577 400,00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16 200 500,00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16 848 500,00</w:t>
            </w:r>
          </w:p>
        </w:tc>
      </w:tr>
      <w:tr w:rsidR="00176805" w:rsidRPr="00176805" w:rsidTr="009348D7">
        <w:trPr>
          <w:trHeight w:val="289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1 11 05000 00 0000 120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15 161 700,00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15 768 200,00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16 398 900,00</w:t>
            </w:r>
          </w:p>
        </w:tc>
      </w:tr>
      <w:tr w:rsidR="00176805" w:rsidRPr="00176805" w:rsidTr="009348D7">
        <w:trPr>
          <w:trHeight w:val="128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1 11 05010 00 0000 120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8 913 800,00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9 270 400,00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9 641 200,00</w:t>
            </w:r>
          </w:p>
        </w:tc>
      </w:tr>
      <w:tr w:rsidR="00176805" w:rsidRPr="00176805" w:rsidTr="009348D7">
        <w:trPr>
          <w:trHeight w:val="431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</w:t>
            </w:r>
            <w:r w:rsidRPr="00176805">
              <w:rPr>
                <w:rFonts w:eastAsia="Times New Roman"/>
                <w:color w:val="000000"/>
              </w:rPr>
              <w:lastRenderedPageBreak/>
              <w:t>участков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 xml:space="preserve">1 11 05012 14 0000 120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8 913 800,00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9 270 400,00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9 641 200,00</w:t>
            </w:r>
          </w:p>
        </w:tc>
      </w:tr>
      <w:tr w:rsidR="00176805" w:rsidRPr="00176805" w:rsidTr="009348D7">
        <w:trPr>
          <w:trHeight w:val="210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176805">
              <w:rPr>
                <w:rFonts w:eastAsia="Times New Roman"/>
                <w:color w:val="000000"/>
              </w:rPr>
              <w:lastRenderedPageBreak/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1 11 05020 00 0000 120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881 600,00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916 800,00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953 500,00</w:t>
            </w:r>
          </w:p>
        </w:tc>
      </w:tr>
      <w:tr w:rsidR="00176805" w:rsidRPr="00176805" w:rsidTr="009348D7">
        <w:trPr>
          <w:trHeight w:val="43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176805">
              <w:rPr>
                <w:rFonts w:eastAsia="Times New Roman"/>
                <w:color w:val="000000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1 11 05024 14 0000 120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881 600,00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916 800,00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953 500,00</w:t>
            </w:r>
          </w:p>
        </w:tc>
      </w:tr>
      <w:tr w:rsidR="00176805" w:rsidRPr="00176805" w:rsidTr="009348D7">
        <w:trPr>
          <w:trHeight w:val="2012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1 11 05030 00 0000 120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5 366 300,00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5 581 000,00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5 804 200,00</w:t>
            </w:r>
          </w:p>
        </w:tc>
      </w:tr>
      <w:tr w:rsidR="00176805" w:rsidRPr="00176805" w:rsidTr="009348D7">
        <w:trPr>
          <w:trHeight w:val="151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1 11 05034 14 0000 120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5 366 300,00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5 581 000,00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5 804 200,00</w:t>
            </w:r>
          </w:p>
        </w:tc>
      </w:tr>
      <w:tr w:rsidR="00176805" w:rsidRPr="00176805" w:rsidTr="009348D7">
        <w:trPr>
          <w:trHeight w:val="1278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1 11 05300 00 0000 120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3 300,00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3 400,00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3 500,00</w:t>
            </w:r>
          </w:p>
        </w:tc>
      </w:tr>
      <w:tr w:rsidR="00176805" w:rsidRPr="00176805" w:rsidTr="009348D7">
        <w:trPr>
          <w:trHeight w:val="115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Плата по соглашениям об установлении сервитута в отношении земельных участков, государственная собственность на которые не разграничена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1 11 05310 00 0000 120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3 300,00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3 400,00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3 500,00</w:t>
            </w:r>
          </w:p>
        </w:tc>
      </w:tr>
      <w:tr w:rsidR="00176805" w:rsidRPr="00176805" w:rsidTr="009348D7">
        <w:trPr>
          <w:trHeight w:val="1848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Плата по соглашениям об установлении сервитута, заключенным органами местного самоуправления муниципальных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1 11 05312 14 0000 120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3 300,00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3 400,00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3 500,00</w:t>
            </w:r>
          </w:p>
        </w:tc>
      </w:tr>
      <w:tr w:rsidR="00176805" w:rsidRPr="00176805" w:rsidTr="009348D7">
        <w:trPr>
          <w:trHeight w:val="80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>Платежи от государственных и муниципальных унитарных предприятий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1 11 07000 00 0000 120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42 200,00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43 900,00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45 700,00</w:t>
            </w:r>
          </w:p>
        </w:tc>
      </w:tr>
      <w:tr w:rsidR="00176805" w:rsidRPr="00176805" w:rsidTr="009348D7">
        <w:trPr>
          <w:trHeight w:val="1542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1 11 07010 00 0000 120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42 200,00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43 900,00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45 700,00</w:t>
            </w:r>
          </w:p>
        </w:tc>
      </w:tr>
      <w:tr w:rsidR="00176805" w:rsidRPr="00176805" w:rsidTr="009348D7">
        <w:trPr>
          <w:trHeight w:val="129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округами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1 11 07014 14 0000 120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42 200,00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43 900,00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45 700,00</w:t>
            </w:r>
          </w:p>
        </w:tc>
      </w:tr>
      <w:tr w:rsidR="00176805" w:rsidRPr="00176805" w:rsidTr="009348D7">
        <w:trPr>
          <w:trHeight w:val="289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1 11 09000 00 0000 120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370 200,00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385 000,00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400 400,00</w:t>
            </w:r>
          </w:p>
        </w:tc>
      </w:tr>
      <w:tr w:rsidR="00176805" w:rsidRPr="00176805" w:rsidTr="009348D7">
        <w:trPr>
          <w:trHeight w:val="1568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</w:t>
            </w:r>
            <w:r w:rsidRPr="00176805">
              <w:rPr>
                <w:rFonts w:eastAsia="Times New Roman"/>
                <w:color w:val="000000"/>
              </w:rPr>
              <w:lastRenderedPageBreak/>
              <w:t>унитарных предприятий, в том числе казенных)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 xml:space="preserve">1 11 09040 00 0000 120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370 200,00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385 000,00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400 400,00</w:t>
            </w:r>
          </w:p>
        </w:tc>
      </w:tr>
      <w:tr w:rsidR="00176805" w:rsidRPr="00176805" w:rsidTr="009348D7">
        <w:trPr>
          <w:trHeight w:val="204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>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1 11 09044 14 0000 120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370 200,00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385 000,00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400 400,00</w:t>
            </w:r>
          </w:p>
        </w:tc>
      </w:tr>
      <w:tr w:rsidR="00176805" w:rsidRPr="00176805" w:rsidTr="009348D7">
        <w:trPr>
          <w:trHeight w:val="126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 xml:space="preserve">1 13 00000 00 0000 000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13 152 200,00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13 678 300,00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14 225 400,00</w:t>
            </w:r>
          </w:p>
        </w:tc>
      </w:tr>
      <w:tr w:rsidR="00176805" w:rsidRPr="00176805" w:rsidTr="009348D7">
        <w:trPr>
          <w:trHeight w:val="63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Доходы от оказания платных услуг (работ)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1 13 01000 00 0000 130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11 647 000,00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12 112 900,00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12 597 400,00</w:t>
            </w:r>
          </w:p>
        </w:tc>
      </w:tr>
      <w:tr w:rsidR="00176805" w:rsidRPr="00176805" w:rsidTr="009348D7">
        <w:trPr>
          <w:trHeight w:val="63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Прочие доходы от оказания платных услуг (работ)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1 13 01990 00 0000 130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11 647 000,00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12 112 900,00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12 597 400,00</w:t>
            </w:r>
          </w:p>
        </w:tc>
      </w:tr>
      <w:tr w:rsidR="00176805" w:rsidRPr="00176805" w:rsidTr="009348D7">
        <w:trPr>
          <w:trHeight w:val="833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1 13 01994 14 0000 130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11 647 000,00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12 112 900,00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12 597 400,00</w:t>
            </w:r>
          </w:p>
        </w:tc>
      </w:tr>
      <w:tr w:rsidR="00176805" w:rsidRPr="00176805" w:rsidTr="009348D7">
        <w:trPr>
          <w:trHeight w:val="572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Прочие доходы от оказания платных услуг (работ) получателями средств бюджетов муниципальных округов </w:t>
            </w:r>
            <w:proofErr w:type="spellStart"/>
            <w:r w:rsidRPr="00176805">
              <w:rPr>
                <w:rFonts w:eastAsia="Times New Roman"/>
                <w:color w:val="000000"/>
              </w:rPr>
              <w:t>Егоровская</w:t>
            </w:r>
            <w:proofErr w:type="spellEnd"/>
            <w:r w:rsidRPr="00176805">
              <w:rPr>
                <w:rFonts w:eastAsia="Times New Roman"/>
                <w:color w:val="000000"/>
              </w:rPr>
              <w:t xml:space="preserve"> школа – филиал МОУ БОГОРОДСКАЯ СШ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1 13 01994 14 0011 130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189 000,00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197 000,00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205 000,00</w:t>
            </w:r>
          </w:p>
        </w:tc>
      </w:tr>
      <w:tr w:rsidR="00176805" w:rsidRPr="00176805" w:rsidTr="009348D7">
        <w:trPr>
          <w:trHeight w:val="117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Прочие доходы от оказания платных услуг (работ) получателями средств бюджетов муниципальных округов МОУ БОГОРОДСКАЯ </w:t>
            </w:r>
            <w:r w:rsidRPr="00176805">
              <w:rPr>
                <w:rFonts w:eastAsia="Times New Roman"/>
                <w:color w:val="000000"/>
              </w:rPr>
              <w:lastRenderedPageBreak/>
              <w:t>СШ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 xml:space="preserve">1 13 01994 14 0021 130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737 000,00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766 000,00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796 000,00</w:t>
            </w:r>
          </w:p>
        </w:tc>
      </w:tr>
      <w:tr w:rsidR="00176805" w:rsidRPr="00176805" w:rsidTr="009348D7">
        <w:trPr>
          <w:trHeight w:val="121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>Прочие доходы от оказания платных услуг (работ) получателями средств бюджетов муниципальных округов МКУК "ВОСКРЕСЕНСКАЯ ЦБС"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1 13 01994 14 0023 130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210 000,00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218 400,00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227 100,00</w:t>
            </w:r>
          </w:p>
        </w:tc>
      </w:tr>
      <w:tr w:rsidR="00176805" w:rsidRPr="00176805" w:rsidTr="009348D7">
        <w:trPr>
          <w:trHeight w:val="1103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Прочие доходы от оказания платных услуг (работ) получателями средств бюджетов муниципальных округов МОУ </w:t>
            </w:r>
            <w:proofErr w:type="gramStart"/>
            <w:r w:rsidRPr="00176805">
              <w:rPr>
                <w:rFonts w:eastAsia="Times New Roman"/>
                <w:color w:val="000000"/>
              </w:rPr>
              <w:t>БЛАГОВЕЩЕНСКАЯ</w:t>
            </w:r>
            <w:proofErr w:type="gramEnd"/>
            <w:r w:rsidRPr="00176805">
              <w:rPr>
                <w:rFonts w:eastAsia="Times New Roman"/>
                <w:color w:val="000000"/>
              </w:rPr>
              <w:t xml:space="preserve"> СШ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1 13 01994 14 0031 130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307 000,00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319 000,00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332 000,00</w:t>
            </w:r>
          </w:p>
        </w:tc>
      </w:tr>
      <w:tr w:rsidR="00176805" w:rsidRPr="00176805" w:rsidTr="009348D7">
        <w:trPr>
          <w:trHeight w:val="1561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ВОСКРЕСЕНСКИЙ КРАЕВЕДЧЕСКИЙ МУЗЕЙ (ВКМ)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1 13 01994 14 0033 130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460 000,00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478 400,00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497 500,00</w:t>
            </w:r>
          </w:p>
        </w:tc>
      </w:tr>
      <w:tr w:rsidR="00176805" w:rsidRPr="00176805" w:rsidTr="009348D7">
        <w:trPr>
          <w:trHeight w:val="116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1 13 01994 14 0041 130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362 000,00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376 700,00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391 900,00</w:t>
            </w:r>
          </w:p>
        </w:tc>
      </w:tr>
      <w:tr w:rsidR="00176805" w:rsidRPr="00176805" w:rsidTr="009348D7">
        <w:trPr>
          <w:trHeight w:val="997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ГЛУХОВСКАЯ СШ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1 13 01994 14 0051 130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1 096 000,00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1 140 000,00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1 185 100,00</w:t>
            </w:r>
          </w:p>
        </w:tc>
      </w:tr>
      <w:tr w:rsidR="00176805" w:rsidRPr="00176805" w:rsidTr="009348D7">
        <w:trPr>
          <w:trHeight w:val="1139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Прочие доходы от оказания платных услуг (работ) получателями средств бюджетов муниципальных округов </w:t>
            </w:r>
            <w:proofErr w:type="spellStart"/>
            <w:r w:rsidRPr="00176805">
              <w:rPr>
                <w:rFonts w:eastAsia="Times New Roman"/>
                <w:color w:val="000000"/>
              </w:rPr>
              <w:t>Елдежская</w:t>
            </w:r>
            <w:proofErr w:type="spellEnd"/>
            <w:r w:rsidRPr="00176805">
              <w:rPr>
                <w:rFonts w:eastAsia="Times New Roman"/>
                <w:color w:val="000000"/>
              </w:rPr>
              <w:t xml:space="preserve"> школа – филиал МОУ ГЛУХОВСКАЯ СШ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1 13 01994 14 0061 130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31 000,00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33 000,00</w:t>
            </w:r>
          </w:p>
        </w:tc>
      </w:tr>
      <w:tr w:rsidR="00176805" w:rsidRPr="00176805" w:rsidTr="009348D7">
        <w:trPr>
          <w:trHeight w:val="117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 xml:space="preserve">Прочие доходы от оказания платных услуг (работ) получателями средств бюджетов муниципальных округов МОУ </w:t>
            </w:r>
            <w:proofErr w:type="gramStart"/>
            <w:r w:rsidRPr="00176805">
              <w:rPr>
                <w:rFonts w:eastAsia="Times New Roman"/>
                <w:color w:val="000000"/>
              </w:rPr>
              <w:t>ВЛАДИМИРСКАЯ</w:t>
            </w:r>
            <w:proofErr w:type="gramEnd"/>
            <w:r w:rsidRPr="00176805">
              <w:rPr>
                <w:rFonts w:eastAsia="Times New Roman"/>
                <w:color w:val="000000"/>
              </w:rPr>
              <w:t xml:space="preserve"> СШ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1 13 01994 14 0071 130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646 000,00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672 000,00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699 000,00</w:t>
            </w:r>
          </w:p>
        </w:tc>
      </w:tr>
      <w:tr w:rsidR="00176805" w:rsidRPr="00176805" w:rsidTr="009348D7">
        <w:trPr>
          <w:trHeight w:val="121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ЗАДВОРКОВСКАЯ СШ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1 13 01994 14 0081 130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1 025 000,00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1 066 000,00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1 109 000,00</w:t>
            </w:r>
          </w:p>
        </w:tc>
      </w:tr>
      <w:tr w:rsidR="00176805" w:rsidRPr="00176805" w:rsidTr="009348D7">
        <w:trPr>
          <w:trHeight w:val="1244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ГАЛИБИХИНСКАЯ СШ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1 13 01994 14 0091 130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369 000,00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384 000,00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399 000,00</w:t>
            </w:r>
          </w:p>
        </w:tc>
      </w:tr>
      <w:tr w:rsidR="00176805" w:rsidRPr="00176805" w:rsidTr="009348D7">
        <w:trPr>
          <w:trHeight w:val="1278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СТАРОУСТИНСКАЯ ОШ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1 13 01994 14 0101 130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328 000,00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341 000,00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355 000,00</w:t>
            </w:r>
          </w:p>
        </w:tc>
      </w:tr>
      <w:tr w:rsidR="00176805" w:rsidRPr="00176805" w:rsidTr="009348D7">
        <w:trPr>
          <w:trHeight w:val="1581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Прочие доходы от оказания платных услуг (работ) получателями средств бюджетов муниципальных округов </w:t>
            </w:r>
            <w:proofErr w:type="spellStart"/>
            <w:r w:rsidRPr="00176805">
              <w:rPr>
                <w:rFonts w:eastAsia="Times New Roman"/>
                <w:color w:val="000000"/>
              </w:rPr>
              <w:t>Нестиарская</w:t>
            </w:r>
            <w:proofErr w:type="spellEnd"/>
            <w:r w:rsidRPr="00176805">
              <w:rPr>
                <w:rFonts w:eastAsia="Times New Roman"/>
                <w:color w:val="000000"/>
              </w:rPr>
              <w:t xml:space="preserve"> школа – филиал МОУ БОГОРОДСКАЯ СШ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1 13 01994 14 0111 130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84 000,00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87 000,00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91 000,00</w:t>
            </w:r>
          </w:p>
        </w:tc>
      </w:tr>
      <w:tr w:rsidR="00176805" w:rsidRPr="00176805" w:rsidTr="009348D7">
        <w:trPr>
          <w:trHeight w:val="572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КРАСНОЯРСКАЯ НАЧАЛЬНАЯ ШКОЛА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1 13 01994 14 0121 130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62 000,00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64 000,00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67 000,00</w:t>
            </w:r>
          </w:p>
        </w:tc>
      </w:tr>
      <w:tr w:rsidR="00176805" w:rsidRPr="00176805" w:rsidTr="009348D7">
        <w:trPr>
          <w:trHeight w:val="1431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Прочие доходы от оказания платных услуг (работ) получателями средств бюджетов муниципальных округов МКДОУ ВОСКРЕСЕНСКИЙ </w:t>
            </w:r>
            <w:r w:rsidRPr="00176805">
              <w:rPr>
                <w:rFonts w:eastAsia="Times New Roman"/>
                <w:color w:val="000000"/>
              </w:rPr>
              <w:lastRenderedPageBreak/>
              <w:t>ДЕТСКИЙ САД № 7 "СКАЗКА"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 xml:space="preserve">1 13 01994 14 0161 130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1 019 000,00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1 060 000,00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1 102 000,00</w:t>
            </w:r>
          </w:p>
        </w:tc>
      </w:tr>
      <w:tr w:rsidR="00176805" w:rsidRPr="00176805" w:rsidTr="009348D7">
        <w:trPr>
          <w:trHeight w:val="1454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>Прочие доходы от оказания платных услуг (работ) получателями средств бюджетов муниципальных округов МКДОУ КАЛИНИХИНСКИЙ ДЕТСКИЙ САД № 6 "БЕРЕЗКА"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1 13 01994 14 0171 130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950 000,00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988 000,00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1 027 800,00</w:t>
            </w:r>
          </w:p>
        </w:tc>
      </w:tr>
      <w:tr w:rsidR="00176805" w:rsidRPr="00176805" w:rsidTr="009348D7">
        <w:trPr>
          <w:trHeight w:val="106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МКДОУ ВОСКРЕСЕНСКИЙ ДЕТСКИЙ САД № 4 "РЯБИНКА"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1 13 01994 14 0181 130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1 125 000,00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1 170 000,00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1 217 000,00</w:t>
            </w:r>
          </w:p>
        </w:tc>
      </w:tr>
      <w:tr w:rsidR="00176805" w:rsidRPr="00176805" w:rsidTr="009348D7">
        <w:trPr>
          <w:trHeight w:val="124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МКДОУ ВОСКРЕСЕНСКИЙ ДЕТСКИЙ САД № 2 "СЕМИЦВЕТИК"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1 13 01994 14 0191 130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1 325 000,00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1 378 000,00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1 433 000,00</w:t>
            </w:r>
          </w:p>
        </w:tc>
      </w:tr>
      <w:tr w:rsidR="00176805" w:rsidRPr="00176805" w:rsidTr="009348D7">
        <w:trPr>
          <w:trHeight w:val="142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МКДОУ ВОЗДВИЖЕНСКИЙ ДЕТСКИЙ САД "ЗВЕЗДОЧКА"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1 13 01994 14 0211 130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243 000,00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253 000,00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263 000,00</w:t>
            </w:r>
          </w:p>
        </w:tc>
      </w:tr>
      <w:tr w:rsidR="00176805" w:rsidRPr="00176805" w:rsidTr="009348D7">
        <w:trPr>
          <w:trHeight w:val="289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Прочие доходы от оказания платных услуг (работ) получателями средств бюджетов муниципальных округов МОУ ВОЗДВИЖЕНСКАЯ СШ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1 13 01994 14 0271 130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695 000,00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723 100,00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752 000,00</w:t>
            </w:r>
          </w:p>
        </w:tc>
      </w:tr>
      <w:tr w:rsidR="00176805" w:rsidRPr="00176805" w:rsidTr="009348D7">
        <w:trPr>
          <w:trHeight w:val="1284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>Прочие доходы от оказания платных услуг (работ) получателями средств бюджетов муниципальных округов МКДОУ ВЛАДИМИРСКИЙ ДЕТСКИЙ САД "РУЧЕЕК"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1 13 01994 14 0281 130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384 000,00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399 300,00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415 000,00</w:t>
            </w:r>
          </w:p>
        </w:tc>
      </w:tr>
      <w:tr w:rsidR="00176805" w:rsidRPr="00176805" w:rsidTr="009348D7">
        <w:trPr>
          <w:trHeight w:val="63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Доходы от компенсации затрат государства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1 13 02000 00 0000 130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1 505 200,00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1 565 400,00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1 628 000,00</w:t>
            </w:r>
          </w:p>
        </w:tc>
      </w:tr>
      <w:tr w:rsidR="00176805" w:rsidRPr="00176805" w:rsidTr="009348D7">
        <w:trPr>
          <w:trHeight w:val="678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1 13 02060 00 0000 130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897 700,00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933 600,00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970 900,00</w:t>
            </w:r>
          </w:p>
        </w:tc>
      </w:tr>
      <w:tr w:rsidR="00176805" w:rsidRPr="00176805" w:rsidTr="009348D7">
        <w:trPr>
          <w:trHeight w:val="96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Доходы, поступающие в порядке возмещения расходов, понесенных в связи с эксплуатацией имущества муниципальных округов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1 13 02064 14 0000 130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897 700,00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933 600,00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970 900,00</w:t>
            </w:r>
          </w:p>
        </w:tc>
      </w:tr>
      <w:tr w:rsidR="00176805" w:rsidRPr="00176805" w:rsidTr="009348D7">
        <w:trPr>
          <w:trHeight w:val="551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Прочие доходы от компенсации затрат государства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1 13 02990 00 0000 130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607 500,00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631 800,00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657 100,00</w:t>
            </w:r>
          </w:p>
        </w:tc>
      </w:tr>
      <w:tr w:rsidR="00176805" w:rsidRPr="00176805" w:rsidTr="009348D7">
        <w:trPr>
          <w:trHeight w:val="843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Прочие доходы от компенсации затрат бюджетов муниципальных округов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1 13 02994 14 0000 130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607 500,00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631 800,00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657 100,00</w:t>
            </w:r>
          </w:p>
        </w:tc>
      </w:tr>
      <w:tr w:rsidR="00176805" w:rsidRPr="00176805" w:rsidTr="009348D7">
        <w:trPr>
          <w:trHeight w:val="84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ДОХОДЫ ОТ ПРОДАЖИ МАТЕРИАЛЬНЫХ И НЕМАТЕРИАЛЬНЫХ АКТИВОВ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 xml:space="preserve">1 14 00000 00 0000 000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2 800 000,00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2 520 000,00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2 268 000,00</w:t>
            </w:r>
          </w:p>
        </w:tc>
      </w:tr>
      <w:tr w:rsidR="00176805" w:rsidRPr="00176805" w:rsidTr="009348D7">
        <w:trPr>
          <w:trHeight w:val="994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1 14 06000 00 0000 430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1 500 000,00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1 350 000,00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1 215 000,00</w:t>
            </w:r>
          </w:p>
        </w:tc>
      </w:tr>
      <w:tr w:rsidR="00176805" w:rsidRPr="00176805" w:rsidTr="009348D7">
        <w:trPr>
          <w:trHeight w:val="1011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1 14 06010 00 0000 430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1 500 000,00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1 350 000,00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1 215 000,00</w:t>
            </w:r>
          </w:p>
        </w:tc>
      </w:tr>
      <w:tr w:rsidR="00176805" w:rsidRPr="00176805" w:rsidTr="009348D7">
        <w:trPr>
          <w:trHeight w:val="572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</w:t>
            </w:r>
            <w:r w:rsidRPr="00176805">
              <w:rPr>
                <w:rFonts w:eastAsia="Times New Roman"/>
                <w:color w:val="000000"/>
              </w:rPr>
              <w:lastRenderedPageBreak/>
              <w:t>муниципальных округов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 xml:space="preserve">1 14 06012 14 0000 430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1 500 000,00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1 350 000,00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1 215 000,00</w:t>
            </w:r>
          </w:p>
        </w:tc>
      </w:tr>
      <w:tr w:rsidR="00176805" w:rsidRPr="00176805" w:rsidTr="009348D7">
        <w:trPr>
          <w:trHeight w:val="1448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1 14 06300 00 0000 430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700 000,00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630 000,00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567 000,00</w:t>
            </w:r>
          </w:p>
        </w:tc>
      </w:tr>
      <w:tr w:rsidR="00176805" w:rsidRPr="00176805" w:rsidTr="009348D7">
        <w:trPr>
          <w:trHeight w:val="1918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1 14 06310 00 0000 430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667 000,00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540 000,00</w:t>
            </w:r>
          </w:p>
        </w:tc>
      </w:tr>
      <w:tr w:rsidR="00176805" w:rsidRPr="00176805" w:rsidTr="009348D7">
        <w:trPr>
          <w:trHeight w:val="2262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муниципальных округов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1 14 06312 14 0000 430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667 000,00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540 000,00</w:t>
            </w:r>
          </w:p>
        </w:tc>
      </w:tr>
      <w:tr w:rsidR="00176805" w:rsidRPr="00176805" w:rsidTr="009348D7">
        <w:trPr>
          <w:trHeight w:val="289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 после разграничения </w:t>
            </w:r>
            <w:r w:rsidRPr="00176805">
              <w:rPr>
                <w:rFonts w:eastAsia="Times New Roman"/>
                <w:color w:val="000000"/>
              </w:rPr>
              <w:lastRenderedPageBreak/>
              <w:t>государственной собственности на землю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 xml:space="preserve">1 14 06320 00 0000 430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33 000,00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27 000,00</w:t>
            </w:r>
          </w:p>
        </w:tc>
      </w:tr>
      <w:tr w:rsidR="00176805" w:rsidRPr="00176805" w:rsidTr="009348D7">
        <w:trPr>
          <w:trHeight w:val="718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округов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1 14 06324 14 0000 430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33 000,00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27 000,00</w:t>
            </w:r>
          </w:p>
        </w:tc>
      </w:tr>
      <w:tr w:rsidR="00176805" w:rsidRPr="00176805" w:rsidTr="009348D7">
        <w:trPr>
          <w:trHeight w:val="1028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Доходы от приватизации имущества, находящегося в государственной и муниципальной собственности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1 14 13000 00 0000 000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540 000,00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486 000,00</w:t>
            </w:r>
          </w:p>
        </w:tc>
      </w:tr>
      <w:tr w:rsidR="00176805" w:rsidRPr="00176805" w:rsidTr="009348D7">
        <w:trPr>
          <w:trHeight w:val="1342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1 14 13040 14 0000 410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540 000,00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486 000,00</w:t>
            </w:r>
          </w:p>
        </w:tc>
      </w:tr>
      <w:tr w:rsidR="00176805" w:rsidRPr="00176805" w:rsidTr="009348D7">
        <w:trPr>
          <w:trHeight w:val="63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ШТРАФЫ, САНКЦИИ, ВОЗМЕЩЕНИЕ УЩЕРБА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 xml:space="preserve">1 16 00000 00 0000 000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600 000,00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624 000,00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649 000,00</w:t>
            </w:r>
          </w:p>
        </w:tc>
      </w:tr>
      <w:tr w:rsidR="00176805" w:rsidRPr="00176805" w:rsidTr="009348D7">
        <w:trPr>
          <w:trHeight w:val="1162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1 16 01000 01 0000 140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588 000,00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611 520,00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636 000,00</w:t>
            </w:r>
          </w:p>
        </w:tc>
      </w:tr>
      <w:tr w:rsidR="00176805" w:rsidRPr="00176805" w:rsidTr="009348D7">
        <w:trPr>
          <w:trHeight w:val="147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1 16 01050 01 0000 140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4 200,00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4 370,00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4 550,00</w:t>
            </w:r>
          </w:p>
        </w:tc>
      </w:tr>
      <w:tr w:rsidR="00176805" w:rsidRPr="00176805" w:rsidTr="009348D7">
        <w:trPr>
          <w:trHeight w:val="1281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1 16 01053 01 0000 140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4 200,00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4 370,00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4 550,00</w:t>
            </w:r>
          </w:p>
        </w:tc>
      </w:tr>
      <w:tr w:rsidR="00176805" w:rsidRPr="00176805" w:rsidTr="009348D7">
        <w:trPr>
          <w:trHeight w:val="1507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1 16 01060 01 0000 140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60 700,00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63 030,00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65 510,00</w:t>
            </w:r>
          </w:p>
        </w:tc>
      </w:tr>
      <w:tr w:rsidR="00176805" w:rsidRPr="00176805" w:rsidTr="009348D7">
        <w:trPr>
          <w:trHeight w:val="1281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1 16 01063 01 0000 140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60 700,00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63 030,00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65 510,00</w:t>
            </w:r>
          </w:p>
        </w:tc>
      </w:tr>
      <w:tr w:rsidR="00176805" w:rsidRPr="00176805" w:rsidTr="009348D7">
        <w:trPr>
          <w:trHeight w:val="1281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Административные штрафы, установленные главой 7 Кодекса Российской Федерации об административных </w:t>
            </w:r>
            <w:r w:rsidRPr="00176805">
              <w:rPr>
                <w:rFonts w:eastAsia="Times New Roman"/>
                <w:color w:val="000000"/>
              </w:rPr>
              <w:lastRenderedPageBreak/>
              <w:t>правонарушениях, за административные правонарушения в области охраны собственности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 xml:space="preserve">1 16 01070 01 0000 140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18 720,00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19 470,00</w:t>
            </w:r>
          </w:p>
        </w:tc>
      </w:tr>
      <w:tr w:rsidR="00176805" w:rsidRPr="00176805" w:rsidTr="009348D7">
        <w:trPr>
          <w:trHeight w:val="1761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1 16 01073 01 0000 140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18 720,00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19 470,00</w:t>
            </w:r>
          </w:p>
        </w:tc>
      </w:tr>
      <w:tr w:rsidR="00176805" w:rsidRPr="00176805" w:rsidTr="009348D7">
        <w:trPr>
          <w:trHeight w:val="197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1 16 01080 01 0000 140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43 680,00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45 430,00</w:t>
            </w:r>
          </w:p>
        </w:tc>
      </w:tr>
      <w:tr w:rsidR="00176805" w:rsidRPr="00176805" w:rsidTr="009348D7">
        <w:trPr>
          <w:trHeight w:val="998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среды, природопользования и обращения с животными,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1 16 01083 01 0000 140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43 680,00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45 430,00</w:t>
            </w:r>
          </w:p>
        </w:tc>
      </w:tr>
      <w:tr w:rsidR="00176805" w:rsidRPr="00176805" w:rsidTr="009348D7">
        <w:trPr>
          <w:trHeight w:val="131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1 16 01090 01 0000 140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1 300,00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1 360,00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1 420,00</w:t>
            </w:r>
          </w:p>
        </w:tc>
      </w:tr>
      <w:tr w:rsidR="00176805" w:rsidRPr="00176805" w:rsidTr="009348D7">
        <w:trPr>
          <w:trHeight w:val="1923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1 16 01093 01 0000 140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1 300,00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1 360,00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1 420,00</w:t>
            </w:r>
          </w:p>
        </w:tc>
      </w:tr>
      <w:tr w:rsidR="00176805" w:rsidRPr="00176805" w:rsidTr="009348D7">
        <w:trPr>
          <w:trHeight w:val="1583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1 16 01130 01 0000 140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1 800,00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1 900,00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2 000,00</w:t>
            </w:r>
          </w:p>
        </w:tc>
      </w:tr>
      <w:tr w:rsidR="00176805" w:rsidRPr="00176805" w:rsidTr="009348D7">
        <w:trPr>
          <w:trHeight w:val="1423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1 16 01133 01 0000 140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1 800,00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1 900,00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2 000,00</w:t>
            </w:r>
          </w:p>
        </w:tc>
      </w:tr>
      <w:tr w:rsidR="00176805" w:rsidRPr="00176805" w:rsidTr="009348D7">
        <w:trPr>
          <w:trHeight w:val="2419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1 16 01140 01 0000 140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43 680,00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45 430,00</w:t>
            </w:r>
          </w:p>
        </w:tc>
      </w:tr>
      <w:tr w:rsidR="00176805" w:rsidRPr="00176805" w:rsidTr="009348D7">
        <w:trPr>
          <w:trHeight w:val="3179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1 16 01143 01 0000 140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43 680,00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45 430,00</w:t>
            </w:r>
          </w:p>
        </w:tc>
      </w:tr>
      <w:tr w:rsidR="00176805" w:rsidRPr="00176805" w:rsidTr="009348D7">
        <w:trPr>
          <w:trHeight w:val="714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1 16 01150 01 0000 140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1 100,00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1 150,00</w:t>
            </w:r>
          </w:p>
        </w:tc>
      </w:tr>
      <w:tr w:rsidR="00176805" w:rsidRPr="00176805" w:rsidTr="009348D7">
        <w:trPr>
          <w:trHeight w:val="286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176805">
              <w:rPr>
                <w:rFonts w:eastAsia="Times New Roman"/>
                <w:color w:val="000000"/>
              </w:rPr>
              <w:lastRenderedPageBreak/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бумаг, добычи, производства, использования и обращения драгоценных металлов и драгоценных камней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  <w:proofErr w:type="gramEnd"/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1 16 01153 01 0000 140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1 100,00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1 150,00</w:t>
            </w:r>
          </w:p>
        </w:tc>
      </w:tr>
      <w:tr w:rsidR="00176805" w:rsidRPr="00176805" w:rsidTr="009348D7">
        <w:trPr>
          <w:trHeight w:val="1721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1 16 01170 01 0000 140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6 000,00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6 240,00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6 490,00</w:t>
            </w:r>
          </w:p>
        </w:tc>
      </w:tr>
      <w:tr w:rsidR="00176805" w:rsidRPr="00176805" w:rsidTr="009348D7">
        <w:trPr>
          <w:trHeight w:val="1423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</w:t>
            </w:r>
            <w:r w:rsidRPr="00176805">
              <w:rPr>
                <w:rFonts w:eastAsia="Times New Roman"/>
                <w:color w:val="000000"/>
              </w:rPr>
              <w:lastRenderedPageBreak/>
              <w:t>защите их прав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 xml:space="preserve">1 16 01173 01 0000 140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6 000,00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6 240,00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6 490,00</w:t>
            </w:r>
          </w:p>
        </w:tc>
      </w:tr>
      <w:tr w:rsidR="00176805" w:rsidRPr="00176805" w:rsidTr="009348D7">
        <w:trPr>
          <w:trHeight w:val="1034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1 16 01190 01 0000 140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124 800,00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129 800,00</w:t>
            </w:r>
          </w:p>
        </w:tc>
      </w:tr>
      <w:tr w:rsidR="00176805" w:rsidRPr="00176805" w:rsidTr="009348D7">
        <w:trPr>
          <w:trHeight w:val="236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1 16 01193 01 0000 140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124 800,00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129 800,00</w:t>
            </w:r>
          </w:p>
        </w:tc>
      </w:tr>
      <w:tr w:rsidR="00176805" w:rsidRPr="00176805" w:rsidTr="009348D7">
        <w:trPr>
          <w:trHeight w:val="572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1 16 01200 01 0000 140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291 000,00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302 640,00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314 750,00</w:t>
            </w:r>
          </w:p>
        </w:tc>
      </w:tr>
      <w:tr w:rsidR="00176805" w:rsidRPr="00176805" w:rsidTr="009348D7">
        <w:trPr>
          <w:trHeight w:val="199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</w:t>
            </w:r>
            <w:r w:rsidRPr="00176805">
              <w:rPr>
                <w:rFonts w:eastAsia="Times New Roman"/>
                <w:color w:val="000000"/>
              </w:rPr>
              <w:lastRenderedPageBreak/>
              <w:t>налагаемые мировыми судьями, комиссиями по делам несовершеннолетних и защите их прав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 xml:space="preserve">1 16 01203 01 0000 140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291 000,00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302 640,00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314 750,00</w:t>
            </w:r>
          </w:p>
        </w:tc>
      </w:tr>
      <w:tr w:rsidR="00176805" w:rsidRPr="00176805" w:rsidTr="009348D7">
        <w:trPr>
          <w:trHeight w:val="523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>Платежи в целях возмещения причиненного ущерба (убытков)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1 16 10000 00 0000 140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12 000,00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12 480,00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13 000,00</w:t>
            </w:r>
          </w:p>
        </w:tc>
      </w:tr>
      <w:tr w:rsidR="00176805" w:rsidRPr="00176805" w:rsidTr="009348D7">
        <w:trPr>
          <w:trHeight w:val="1523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1 16 10120 00 0000 140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12 000,00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12 480,00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13 000,00</w:t>
            </w:r>
          </w:p>
        </w:tc>
      </w:tr>
      <w:tr w:rsidR="00176805" w:rsidRPr="00176805" w:rsidTr="009348D7">
        <w:trPr>
          <w:trHeight w:val="315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1 16 10123 01 0000 140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12 000,00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12 480,00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13 000,00</w:t>
            </w:r>
          </w:p>
        </w:tc>
      </w:tr>
      <w:tr w:rsidR="00176805" w:rsidRPr="00176805" w:rsidTr="009348D7">
        <w:trPr>
          <w:trHeight w:val="431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 xml:space="preserve">2 00 00000 00 0000 000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841 588 700,87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790 106 305,44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978 710 344,30</w:t>
            </w:r>
          </w:p>
        </w:tc>
      </w:tr>
      <w:tr w:rsidR="00176805" w:rsidRPr="00176805" w:rsidTr="009348D7">
        <w:trPr>
          <w:trHeight w:val="144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 xml:space="preserve">2 02 00000 00 0000 000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841 588 700,87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790 106 305,44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978 710 344,30</w:t>
            </w:r>
          </w:p>
        </w:tc>
      </w:tr>
      <w:tr w:rsidR="00176805" w:rsidRPr="00176805" w:rsidTr="009348D7">
        <w:trPr>
          <w:trHeight w:val="557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2 02 10000 00 0000 150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408 992 600,00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338 033 400,00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345 788 800,00</w:t>
            </w:r>
          </w:p>
        </w:tc>
      </w:tr>
      <w:tr w:rsidR="00176805" w:rsidRPr="00176805" w:rsidTr="009348D7">
        <w:trPr>
          <w:trHeight w:val="63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>Дотации на выравнивание бюджетной обеспеченности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2 02 15001 00 0000 150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379 218 700,00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319 110 500,00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336 416 600,00</w:t>
            </w:r>
          </w:p>
        </w:tc>
      </w:tr>
      <w:tr w:rsidR="00176805" w:rsidRPr="00176805" w:rsidTr="009348D7">
        <w:trPr>
          <w:trHeight w:val="1184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2 02 15001 14 0000 150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379 218 700,00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319 110 500,00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336 416 600,00</w:t>
            </w:r>
          </w:p>
        </w:tc>
      </w:tr>
      <w:tr w:rsidR="00176805" w:rsidRPr="00176805" w:rsidTr="009348D7">
        <w:trPr>
          <w:trHeight w:val="1488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Дотации бюджетам муниципальных округов на выравнивание бюджетной обеспеченности из бюджета субъекта Российской Федерации (средства областного бюджета)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2 02 15001 14 0220 150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379 218 700,00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319 110 500,00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336 416 600,00</w:t>
            </w:r>
          </w:p>
        </w:tc>
      </w:tr>
      <w:tr w:rsidR="00176805" w:rsidRPr="00176805" w:rsidTr="009348D7">
        <w:trPr>
          <w:trHeight w:val="817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2 02 15002 00 0000 150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29 773 900,00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18 922 900,00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9 372 200,00</w:t>
            </w:r>
          </w:p>
        </w:tc>
      </w:tr>
      <w:tr w:rsidR="00176805" w:rsidRPr="00176805" w:rsidTr="009348D7">
        <w:trPr>
          <w:trHeight w:val="68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Дотации бюджетам муниципальных округов на поддержку мер по обеспечению сбалансированности бюджетов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2 02 15002 14 0000 150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29 773 900,00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18 922 900,00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9 372 200,00</w:t>
            </w:r>
          </w:p>
        </w:tc>
      </w:tr>
      <w:tr w:rsidR="00176805" w:rsidRPr="00176805" w:rsidTr="009348D7">
        <w:trPr>
          <w:trHeight w:val="572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Дотации бюджетам муниципальных округов на поддержку мер по обеспечению сбалансированности </w:t>
            </w:r>
            <w:proofErr w:type="spellStart"/>
            <w:r w:rsidRPr="00176805">
              <w:rPr>
                <w:rFonts w:eastAsia="Times New Roman"/>
                <w:color w:val="000000"/>
              </w:rPr>
              <w:t>бюджетоа</w:t>
            </w:r>
            <w:proofErr w:type="spellEnd"/>
            <w:r w:rsidRPr="00176805">
              <w:rPr>
                <w:rFonts w:eastAsia="Times New Roman"/>
                <w:color w:val="000000"/>
              </w:rPr>
              <w:t xml:space="preserve"> (средства областного бюджета)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2 02 15002 14 0220 150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29 773 900,00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18 922 900,00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9 372 200,00</w:t>
            </w:r>
          </w:p>
        </w:tc>
      </w:tr>
      <w:tr w:rsidR="00176805" w:rsidRPr="00176805" w:rsidTr="009348D7">
        <w:trPr>
          <w:trHeight w:val="714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2 02 20000 00 0000 150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41 912 381,87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59 242 737,44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225 951 067,30</w:t>
            </w:r>
          </w:p>
        </w:tc>
      </w:tr>
      <w:tr w:rsidR="00176805" w:rsidRPr="00176805" w:rsidTr="009348D7">
        <w:trPr>
          <w:trHeight w:val="598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Субсидии бюджетам на </w:t>
            </w:r>
            <w:proofErr w:type="spellStart"/>
            <w:r w:rsidRPr="00176805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176805">
              <w:rPr>
                <w:rFonts w:eastAsia="Times New Roman"/>
                <w:color w:val="000000"/>
              </w:rPr>
              <w:t xml:space="preserve"> капитальных вложений в объекты муниципальной собственности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2 02 20077 00 0000 150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5 556 000,00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5 556 000,00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175 000 000,00</w:t>
            </w:r>
          </w:p>
        </w:tc>
      </w:tr>
      <w:tr w:rsidR="00176805" w:rsidRPr="00176805" w:rsidTr="009348D7">
        <w:trPr>
          <w:trHeight w:val="1038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Субсидии бюджетам муниципальных округов на </w:t>
            </w:r>
            <w:proofErr w:type="spellStart"/>
            <w:r w:rsidRPr="00176805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176805">
              <w:rPr>
                <w:rFonts w:eastAsia="Times New Roman"/>
                <w:color w:val="000000"/>
              </w:rPr>
              <w:t xml:space="preserve"> капитальных вложений в </w:t>
            </w:r>
            <w:r w:rsidRPr="00176805">
              <w:rPr>
                <w:rFonts w:eastAsia="Times New Roman"/>
                <w:color w:val="000000"/>
              </w:rPr>
              <w:lastRenderedPageBreak/>
              <w:t>объекты муниципальной собственности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 xml:space="preserve">2 02 20077 14 0000 150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5 556 000,00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5 556 000,00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175 000 000,00</w:t>
            </w:r>
          </w:p>
        </w:tc>
      </w:tr>
      <w:tr w:rsidR="00176805" w:rsidRPr="00176805" w:rsidTr="009348D7">
        <w:trPr>
          <w:trHeight w:val="1073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 xml:space="preserve">Субсидии бюджетам муниципальных округов на </w:t>
            </w:r>
            <w:proofErr w:type="spellStart"/>
            <w:r w:rsidRPr="00176805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176805">
              <w:rPr>
                <w:rFonts w:eastAsia="Times New Roman"/>
                <w:color w:val="000000"/>
              </w:rPr>
              <w:t xml:space="preserve"> капитальных вложений в объекты муниципальной собственности за счет средств областного бюджета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2 02 20077 14 0220 150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5 556 000,00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5 556 000,00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175 000 000,00</w:t>
            </w:r>
          </w:p>
        </w:tc>
      </w:tr>
      <w:tr w:rsidR="00176805" w:rsidRPr="00176805" w:rsidTr="009348D7">
        <w:trPr>
          <w:trHeight w:val="2811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2 02 20302 00 0000 150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4 055 400,00</w:t>
            </w:r>
          </w:p>
        </w:tc>
      </w:tr>
      <w:tr w:rsidR="00176805" w:rsidRPr="00176805" w:rsidTr="009348D7">
        <w:trPr>
          <w:trHeight w:val="714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Субсидии бюджетам муниципальных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2 02 20302 14 0000 150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4 055 400,00</w:t>
            </w:r>
          </w:p>
        </w:tc>
      </w:tr>
      <w:tr w:rsidR="00176805" w:rsidRPr="00176805" w:rsidTr="009348D7">
        <w:trPr>
          <w:trHeight w:val="2019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Субсидии бюджетам муниципальных округов на обеспечение мероприятий по переселению граждан из аварийного жилищного фонда, в том числе переселению граждан из аварийного жилищного </w:t>
            </w:r>
            <w:r w:rsidRPr="00176805">
              <w:rPr>
                <w:rFonts w:eastAsia="Times New Roman"/>
                <w:color w:val="000000"/>
              </w:rPr>
              <w:lastRenderedPageBreak/>
              <w:t>фонда с учетом необходимости развития малоэтажного жилищного строительства (средства областного бюджета)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 xml:space="preserve">2 02 20302 14 0220 150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4 055 400,00</w:t>
            </w:r>
          </w:p>
        </w:tc>
      </w:tr>
      <w:tr w:rsidR="00176805" w:rsidRPr="00176805" w:rsidTr="009348D7">
        <w:trPr>
          <w:trHeight w:val="1098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176805">
              <w:rPr>
                <w:rFonts w:eastAsia="Times New Roman"/>
                <w:color w:val="000000"/>
              </w:rPr>
              <w:lastRenderedPageBreak/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2 02 25304 00 0000 150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7 737 440,55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7 559 602,00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7 229 260,88</w:t>
            </w:r>
          </w:p>
        </w:tc>
      </w:tr>
      <w:tr w:rsidR="00176805" w:rsidRPr="00176805" w:rsidTr="009348D7">
        <w:trPr>
          <w:trHeight w:val="1278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2 02 25304 14 0000 150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7 737 440,55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7 559 602,00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7 229 260,88</w:t>
            </w:r>
          </w:p>
        </w:tc>
      </w:tr>
      <w:tr w:rsidR="00176805" w:rsidRPr="00176805" w:rsidTr="009348D7">
        <w:trPr>
          <w:trHeight w:val="997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за счет средств федерального бюджета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2 02 25304 14 0110 150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5 648 331,60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5 291 721,40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4 915 897,40</w:t>
            </w:r>
          </w:p>
        </w:tc>
      </w:tr>
      <w:tr w:rsidR="00176805" w:rsidRPr="00176805" w:rsidTr="009348D7">
        <w:trPr>
          <w:trHeight w:val="1564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Субсидии бюджетам муниципальных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за счет </w:t>
            </w:r>
            <w:r w:rsidRPr="00176805">
              <w:rPr>
                <w:rFonts w:eastAsia="Times New Roman"/>
                <w:color w:val="000000"/>
              </w:rPr>
              <w:lastRenderedPageBreak/>
              <w:t>средств областного бюджета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 xml:space="preserve">2 02 25304 14 0220 150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2 089 108,95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2 267 880,60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2 313 363,48</w:t>
            </w:r>
          </w:p>
        </w:tc>
      </w:tr>
      <w:tr w:rsidR="00176805" w:rsidRPr="00176805" w:rsidTr="009348D7">
        <w:trPr>
          <w:trHeight w:val="773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2 02 25497 00 0000 150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478 100,00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499 700,00</w:t>
            </w:r>
          </w:p>
        </w:tc>
      </w:tr>
      <w:tr w:rsidR="00176805" w:rsidRPr="00176805" w:rsidTr="009348D7">
        <w:trPr>
          <w:trHeight w:val="92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Субсидии бюджетам муниципальных округов на реализацию мероприятий по обеспечению жильем молодых семей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2 02 25497 14 0000 150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478 100,00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499 700,00</w:t>
            </w:r>
          </w:p>
        </w:tc>
      </w:tr>
      <w:tr w:rsidR="00176805" w:rsidRPr="00176805" w:rsidTr="009348D7">
        <w:trPr>
          <w:trHeight w:val="1244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Субсидии бюджетам муниципальных округов на реализацию мероприятий по обеспечению жильем молодых семей за счет федерального бюджета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2 02 25497 14 0110 150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304 100,00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308 600,00</w:t>
            </w:r>
          </w:p>
        </w:tc>
      </w:tr>
      <w:tr w:rsidR="00176805" w:rsidRPr="00176805" w:rsidTr="009348D7">
        <w:trPr>
          <w:trHeight w:val="1281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Субсидии бюджетам муниципальных округов на реализацию мероприятий по обеспечению жильем молодых семей за счет средств областного бюджета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2 02 25497 14 0220 150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174 000,00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191 100,00</w:t>
            </w:r>
          </w:p>
        </w:tc>
      </w:tr>
      <w:tr w:rsidR="00176805" w:rsidRPr="00176805" w:rsidTr="009348D7">
        <w:trPr>
          <w:trHeight w:val="63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Субсидии бюджетам на поддержку отрасли культуры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2 02 25519 00 0000 150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4 224 173,15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51 225,14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52 158,12</w:t>
            </w:r>
          </w:p>
        </w:tc>
      </w:tr>
      <w:tr w:rsidR="00176805" w:rsidRPr="00176805" w:rsidTr="009348D7">
        <w:trPr>
          <w:trHeight w:val="94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Субсидии бюджетам муниципальных округов на поддержку отрасли культуры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2 02 25519 14 0000 150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4 224 173,15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51 225,14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52 158,12</w:t>
            </w:r>
          </w:p>
        </w:tc>
      </w:tr>
      <w:tr w:rsidR="00176805" w:rsidRPr="00176805" w:rsidTr="009348D7">
        <w:trPr>
          <w:trHeight w:val="85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Субсидии бюджетам муниципальных округов на поддержку отрасли культуры за счет средств федерального бюджета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2 02 25519 14 0110 150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3 931 416,21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35 857,60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35 467,52</w:t>
            </w:r>
          </w:p>
        </w:tc>
      </w:tr>
      <w:tr w:rsidR="00176805" w:rsidRPr="00176805" w:rsidTr="009348D7">
        <w:trPr>
          <w:trHeight w:val="102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Субсидии бюджетам муниципальных округов на поддержку отрасли культуры за счет средств областного бюджета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2 02 25519 14 0220 150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292 756,94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15 367,54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16 690,60</w:t>
            </w:r>
          </w:p>
        </w:tc>
      </w:tr>
      <w:tr w:rsidR="00176805" w:rsidRPr="00176805" w:rsidTr="009348D7">
        <w:trPr>
          <w:trHeight w:val="759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Субсидии бюджетам на реализацию программ формирования </w:t>
            </w:r>
            <w:r w:rsidRPr="00176805">
              <w:rPr>
                <w:rFonts w:eastAsia="Times New Roman"/>
                <w:color w:val="000000"/>
              </w:rPr>
              <w:lastRenderedPageBreak/>
              <w:t>современной городской среды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 xml:space="preserve">2 02 25555 00 0000 150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5 319 100,00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5 376 300,00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5 434 800,00</w:t>
            </w:r>
          </w:p>
        </w:tc>
      </w:tr>
      <w:tr w:rsidR="00176805" w:rsidRPr="00176805" w:rsidTr="009348D7">
        <w:trPr>
          <w:trHeight w:val="119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>Субсидии бюджетам муниципальных округов на реализацию программ формирования современной городской среды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2 02 25555 14 0000 150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5 319 100,00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5 376 300,00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5 434 800,00</w:t>
            </w:r>
          </w:p>
        </w:tc>
      </w:tr>
      <w:tr w:rsidR="00176805" w:rsidRPr="00176805" w:rsidTr="009348D7">
        <w:trPr>
          <w:trHeight w:val="123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Субсидии бюджетам муниципальных округов на реализацию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2 02 25555 14 0110 150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5 000 000,00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5 000 000,00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5 000 000,00</w:t>
            </w:r>
          </w:p>
        </w:tc>
      </w:tr>
      <w:tr w:rsidR="00176805" w:rsidRPr="00176805" w:rsidTr="009348D7">
        <w:trPr>
          <w:trHeight w:val="112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Субсидии бюджетам муниципальных округов на реализацию программ формирования современной городской среды за счет средств областного бюджета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2 02 25555 14 0220 150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319 100,00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376 300,00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434 800,00</w:t>
            </w:r>
          </w:p>
        </w:tc>
      </w:tr>
      <w:tr w:rsidR="00176805" w:rsidRPr="00176805" w:rsidTr="009348D7">
        <w:trPr>
          <w:trHeight w:val="724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Субсидии бюджетам на обеспечение комплексного развития сельских территорий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2 02 25576 00 0000 150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4 667 768,07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0,00</w:t>
            </w:r>
          </w:p>
        </w:tc>
      </w:tr>
      <w:tr w:rsidR="00176805" w:rsidRPr="00176805" w:rsidTr="009348D7">
        <w:trPr>
          <w:trHeight w:val="85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Субсидии бюджетам муниципальных округов на обеспечение комплексного развития сельских территорий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2 02 25576 14 0000 150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4 667 768,07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0,00</w:t>
            </w:r>
          </w:p>
        </w:tc>
      </w:tr>
      <w:tr w:rsidR="00176805" w:rsidRPr="00176805" w:rsidTr="009348D7">
        <w:trPr>
          <w:trHeight w:val="85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Субсидии на обеспечение комплексного развития сельских территорий за счет средств федерального бюджета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2 02 25576 14 0110 150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4 387 700,00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0,00</w:t>
            </w:r>
          </w:p>
        </w:tc>
      </w:tr>
      <w:tr w:rsidR="00176805" w:rsidRPr="00176805" w:rsidTr="009348D7">
        <w:trPr>
          <w:trHeight w:val="88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Субсидии на обеспечение комплексного развития сельских территорий за счет средств областного бюджета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2 02 25576 14 0220 150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280 068,07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0,00</w:t>
            </w:r>
          </w:p>
        </w:tc>
      </w:tr>
      <w:tr w:rsidR="00176805" w:rsidRPr="00176805" w:rsidTr="009348D7">
        <w:trPr>
          <w:trHeight w:val="37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Прочие субсидии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2 02 29999 00 0000 150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14 407 900,10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40 221 510,30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33 679 748,30</w:t>
            </w:r>
          </w:p>
        </w:tc>
      </w:tr>
      <w:tr w:rsidR="00176805" w:rsidRPr="00176805" w:rsidTr="009348D7">
        <w:trPr>
          <w:trHeight w:val="63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Прочие субсидии бюджетам муниципальных округов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2 02 29999 14 0000 150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14 407 900,10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40 221 510,30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33 679 748,30</w:t>
            </w:r>
          </w:p>
        </w:tc>
      </w:tr>
      <w:tr w:rsidR="00176805" w:rsidRPr="00176805" w:rsidTr="009348D7">
        <w:trPr>
          <w:trHeight w:val="94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Прочие субсидии бюджетам муниципальных округов </w:t>
            </w:r>
            <w:r w:rsidRPr="00176805">
              <w:rPr>
                <w:rFonts w:eastAsia="Times New Roman"/>
                <w:color w:val="000000"/>
              </w:rPr>
              <w:lastRenderedPageBreak/>
              <w:t>за счет областного бюджета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 xml:space="preserve">2 02 29999 14 0220 150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14 407 900,10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40 221 510,30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33 679 748,30</w:t>
            </w:r>
          </w:p>
        </w:tc>
      </w:tr>
      <w:tr w:rsidR="00176805" w:rsidRPr="00176805" w:rsidTr="009348D7">
        <w:trPr>
          <w:trHeight w:val="631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>Субвенции бюджетам бюджетной системы Российской Федерации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2 02 30000 00 0000 150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388 112 780,00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389 779 540,00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403 882 440,00</w:t>
            </w:r>
          </w:p>
        </w:tc>
      </w:tr>
      <w:tr w:rsidR="00176805" w:rsidRPr="00176805" w:rsidTr="009348D7">
        <w:trPr>
          <w:trHeight w:val="98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2 02 30024 00 0000 150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328 034 380,00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329 567 440,00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343 159 340,00</w:t>
            </w:r>
          </w:p>
        </w:tc>
      </w:tr>
      <w:tr w:rsidR="00176805" w:rsidRPr="00176805" w:rsidTr="009348D7">
        <w:trPr>
          <w:trHeight w:val="1138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Субвенции бюджетам муниципальных округов на выполнение передаваемых полномочий субъектов Российской Федерации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2 02 30024 14 0000 150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328 034 380,00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329 567 440,00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343 159 340,00</w:t>
            </w:r>
          </w:p>
        </w:tc>
      </w:tr>
      <w:tr w:rsidR="00176805" w:rsidRPr="00176805" w:rsidTr="009348D7">
        <w:trPr>
          <w:trHeight w:val="145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Субвенции бюджетам муниципальных округов на выполнение передаваемых полномочий субъектов Российской Федерации за счет средств федерального бюджета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2 02 30024 14 0110 150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833 280,00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937 440,00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937 440,00</w:t>
            </w:r>
          </w:p>
        </w:tc>
      </w:tr>
      <w:tr w:rsidR="00176805" w:rsidRPr="00176805" w:rsidTr="009348D7">
        <w:trPr>
          <w:trHeight w:val="1139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Субвенции бюджетам муниципальных округов на выполнение передаваемых полномочий субъектов Российской Федерации за счет средств областного бюджета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2 02 30024 14 0220 150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327 201 100,00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328 630 000,00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342 221 900,00</w:t>
            </w:r>
          </w:p>
        </w:tc>
      </w:tr>
      <w:tr w:rsidR="00176805" w:rsidRPr="00176805" w:rsidTr="009348D7">
        <w:trPr>
          <w:trHeight w:val="1601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2 02 30029 00 0000 150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1 694 700,00</w:t>
            </w:r>
          </w:p>
        </w:tc>
      </w:tr>
      <w:tr w:rsidR="00176805" w:rsidRPr="00176805" w:rsidTr="009348D7">
        <w:trPr>
          <w:trHeight w:val="209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2 02 30029 14 0000 150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1 694 700,00</w:t>
            </w:r>
          </w:p>
        </w:tc>
      </w:tr>
      <w:tr w:rsidR="00176805" w:rsidRPr="00176805" w:rsidTr="009348D7">
        <w:trPr>
          <w:trHeight w:val="997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Субвенции бюджетам муниципальных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образования, за счет средств областного бюджета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2 02 30029 14 0220 150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1 694 700,00</w:t>
            </w:r>
          </w:p>
        </w:tc>
      </w:tr>
      <w:tr w:rsidR="00176805" w:rsidRPr="00176805" w:rsidTr="009348D7">
        <w:trPr>
          <w:trHeight w:val="1423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2 02 35082 00 0000 150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25 410 000,00</w:t>
            </w:r>
          </w:p>
        </w:tc>
      </w:tr>
      <w:tr w:rsidR="00176805" w:rsidRPr="00176805" w:rsidTr="009348D7">
        <w:trPr>
          <w:trHeight w:val="133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Субвенции бюджетам муниципальных округов на обеспечение детей-сирот и детей, оставшихся без попечения родителей, лиц из числа детей-сирот и детей, оставшихся без </w:t>
            </w:r>
            <w:r w:rsidRPr="00176805">
              <w:rPr>
                <w:rFonts w:eastAsia="Times New Roman"/>
                <w:color w:val="000000"/>
              </w:rPr>
              <w:lastRenderedPageBreak/>
              <w:t>попечения родителей, жилыми помещениями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 xml:space="preserve">2 02 35082 14 0000 150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25 410 000,00</w:t>
            </w:r>
          </w:p>
        </w:tc>
      </w:tr>
      <w:tr w:rsidR="00176805" w:rsidRPr="00176805" w:rsidTr="009348D7">
        <w:trPr>
          <w:trHeight w:val="152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>Субвенции бюджетам муниципальных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помещений, за счет областного бюджета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2 02 35082 14 0220 150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25 410 000,00</w:t>
            </w:r>
          </w:p>
        </w:tc>
      </w:tr>
      <w:tr w:rsidR="00176805" w:rsidRPr="00176805" w:rsidTr="009348D7">
        <w:trPr>
          <w:trHeight w:val="1158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2 02 35118 00 0000 150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2 448 200,00</w:t>
            </w:r>
          </w:p>
        </w:tc>
      </w:tr>
      <w:tr w:rsidR="00176805" w:rsidRPr="00176805" w:rsidTr="009348D7">
        <w:trPr>
          <w:trHeight w:val="147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Субвенции бюджетам муниципальных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2 02 35118 14 0000 150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2 448 200,00</w:t>
            </w:r>
          </w:p>
        </w:tc>
      </w:tr>
      <w:tr w:rsidR="00176805" w:rsidRPr="00176805" w:rsidTr="009348D7">
        <w:trPr>
          <w:trHeight w:val="170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Субвенция на осуществление государственных полномочий Российской Федерации по первичному воинскому учету органами местного самоуправления поселений муниципальных округов и городских округов (средства федерального бюджета)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2 02 35118 14 0110 150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2 448 200,00</w:t>
            </w:r>
          </w:p>
        </w:tc>
      </w:tr>
      <w:tr w:rsidR="00176805" w:rsidRPr="00176805" w:rsidTr="009348D7">
        <w:trPr>
          <w:trHeight w:val="1198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2 02 35120 00 0000 150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8 600,00</w:t>
            </w:r>
          </w:p>
        </w:tc>
      </w:tr>
      <w:tr w:rsidR="00176805" w:rsidRPr="00176805" w:rsidTr="009348D7">
        <w:trPr>
          <w:trHeight w:val="1382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2 02 35120 14 0000 150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8 600,00</w:t>
            </w:r>
          </w:p>
        </w:tc>
      </w:tr>
      <w:tr w:rsidR="00176805" w:rsidRPr="00176805" w:rsidTr="009348D7">
        <w:trPr>
          <w:trHeight w:val="1442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Субвенции бюджетам муниципальных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за счет федерального бюджета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2 02 35120 14 0110 150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8 600,00</w:t>
            </w:r>
          </w:p>
        </w:tc>
      </w:tr>
      <w:tr w:rsidR="00176805" w:rsidRPr="00176805" w:rsidTr="009348D7">
        <w:trPr>
          <w:trHeight w:val="856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</w:t>
            </w:r>
            <w:r w:rsidRPr="00176805">
              <w:rPr>
                <w:rFonts w:eastAsia="Times New Roman"/>
                <w:color w:val="000000"/>
              </w:rPr>
              <w:lastRenderedPageBreak/>
              <w:t>общего образования, образовательные программы среднего общего образования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 xml:space="preserve">2 02 35303 00 0000 150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23 436 000,00</w:t>
            </w:r>
          </w:p>
        </w:tc>
      </w:tr>
      <w:tr w:rsidR="00176805" w:rsidRPr="00176805" w:rsidTr="009348D7">
        <w:trPr>
          <w:trHeight w:val="1631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2 02 35303 14 0000 150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23 436 000,00</w:t>
            </w:r>
          </w:p>
        </w:tc>
      </w:tr>
      <w:tr w:rsidR="00176805" w:rsidRPr="00176805" w:rsidTr="009348D7">
        <w:trPr>
          <w:trHeight w:val="714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Субвенции бюджетам муниципальных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за счет средств федерального бюджета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2 02 35303 14 0110 150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23 436 000,00</w:t>
            </w:r>
          </w:p>
        </w:tc>
      </w:tr>
      <w:tr w:rsidR="00176805" w:rsidRPr="00176805" w:rsidTr="009348D7">
        <w:trPr>
          <w:trHeight w:val="63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Единая субвенция местным бюджетам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2 02 39998 00 0000 150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7 725 600,00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7 725 600,00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7 725 600,00</w:t>
            </w:r>
          </w:p>
        </w:tc>
      </w:tr>
      <w:tr w:rsidR="00176805" w:rsidRPr="00176805" w:rsidTr="009348D7">
        <w:trPr>
          <w:trHeight w:val="630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Единая субвенция бюджетам муниципальных округов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2 02 39998 14 0000 150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7 725 600,00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7 725 600,00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7 725 600,00</w:t>
            </w:r>
          </w:p>
        </w:tc>
      </w:tr>
      <w:tr w:rsidR="00176805" w:rsidRPr="00176805" w:rsidTr="009348D7">
        <w:trPr>
          <w:trHeight w:val="369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Единая субвенция бюджетам муниципальных округов (средства областного бюджета)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2 02 39998 14 0220 150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7 725 600,00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7 725 600,00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7 725 600,00</w:t>
            </w:r>
          </w:p>
        </w:tc>
      </w:tr>
      <w:tr w:rsidR="00176805" w:rsidRPr="00176805" w:rsidTr="009348D7">
        <w:trPr>
          <w:trHeight w:val="237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Иные межбюджетные трансферты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2 02 40000 00 0000 150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2 570 939,00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3 050 628,00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3 088 037,00</w:t>
            </w:r>
          </w:p>
        </w:tc>
      </w:tr>
      <w:tr w:rsidR="00176805" w:rsidRPr="00176805" w:rsidTr="009348D7">
        <w:trPr>
          <w:trHeight w:val="2084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2 02 45179 00 0000 150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2 570 939,00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3 012 928,00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3 050 337,00</w:t>
            </w:r>
          </w:p>
        </w:tc>
      </w:tr>
      <w:tr w:rsidR="00176805" w:rsidRPr="00176805" w:rsidTr="009348D7">
        <w:trPr>
          <w:trHeight w:val="1992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Межбюджетные трансферты,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2 02 45179 14 0000 150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2 570 939,00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3 012 928,00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3 050 337,00</w:t>
            </w:r>
          </w:p>
        </w:tc>
      </w:tr>
      <w:tr w:rsidR="00176805" w:rsidRPr="00176805" w:rsidTr="009348D7">
        <w:trPr>
          <w:trHeight w:val="63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Межбюджетные </w:t>
            </w:r>
            <w:proofErr w:type="gramStart"/>
            <w:r w:rsidRPr="00176805">
              <w:rPr>
                <w:rFonts w:eastAsia="Times New Roman"/>
                <w:color w:val="000000"/>
              </w:rPr>
              <w:t>трансферты</w:t>
            </w:r>
            <w:proofErr w:type="gramEnd"/>
            <w:r w:rsidRPr="00176805">
              <w:rPr>
                <w:rFonts w:eastAsia="Times New Roman"/>
                <w:color w:val="000000"/>
              </w:rPr>
              <w:t xml:space="preserve"> передаваемые бюджетам 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организациях, за счет средств федерального бюджета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2 02 45179 14 0110 150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2 325 503,00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2 517 536,00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2 521 337,00</w:t>
            </w:r>
          </w:p>
        </w:tc>
      </w:tr>
      <w:tr w:rsidR="00176805" w:rsidRPr="00176805" w:rsidTr="009348D7">
        <w:trPr>
          <w:trHeight w:val="732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Межбюджетные </w:t>
            </w:r>
            <w:proofErr w:type="gramStart"/>
            <w:r w:rsidRPr="00176805">
              <w:rPr>
                <w:rFonts w:eastAsia="Times New Roman"/>
                <w:color w:val="000000"/>
              </w:rPr>
              <w:t>трансферты</w:t>
            </w:r>
            <w:proofErr w:type="gramEnd"/>
            <w:r w:rsidRPr="00176805">
              <w:rPr>
                <w:rFonts w:eastAsia="Times New Roman"/>
                <w:color w:val="000000"/>
              </w:rPr>
              <w:t xml:space="preserve"> передаваемые бюджетам </w:t>
            </w:r>
            <w:r w:rsidRPr="00176805">
              <w:rPr>
                <w:rFonts w:eastAsia="Times New Roman"/>
                <w:color w:val="000000"/>
              </w:rPr>
              <w:lastRenderedPageBreak/>
              <w:t>муниципальных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организациях, за счет средств областного бюджета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 xml:space="preserve">2 02 45179 14 0220 150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245 436,00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495 392,00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529 000,00</w:t>
            </w:r>
          </w:p>
        </w:tc>
      </w:tr>
      <w:tr w:rsidR="00176805" w:rsidRPr="00176805" w:rsidTr="009348D7">
        <w:trPr>
          <w:trHeight w:val="66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lastRenderedPageBreak/>
              <w:t>Прочие межбюджетные трансферты, передаваемые бюджетам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2 02 49999 00 0000 150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37 700,00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37 700,00</w:t>
            </w:r>
          </w:p>
        </w:tc>
      </w:tr>
      <w:tr w:rsidR="00176805" w:rsidRPr="00176805" w:rsidTr="009348D7">
        <w:trPr>
          <w:trHeight w:val="53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Прочие межбюджетные трансферты, передаваемые бюджетам муниципальных округов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2 02 49999 14 0000 150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37 700,00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37 700,00</w:t>
            </w:r>
          </w:p>
        </w:tc>
      </w:tr>
      <w:tr w:rsidR="00176805" w:rsidRPr="00176805" w:rsidTr="009348D7">
        <w:trPr>
          <w:trHeight w:val="831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Прочие межбюджетные трансферты, передаваемые бюджетам муниципальных округов, за счет областного бюджета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 xml:space="preserve">2 02 49999 14 0220 150 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0,00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37 700,00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color w:val="000000"/>
              </w:rPr>
            </w:pPr>
            <w:r w:rsidRPr="00176805">
              <w:rPr>
                <w:rFonts w:eastAsia="Times New Roman"/>
                <w:color w:val="000000"/>
              </w:rPr>
              <w:t>37 700,00</w:t>
            </w:r>
          </w:p>
        </w:tc>
      </w:tr>
      <w:tr w:rsidR="00176805" w:rsidRPr="00176805" w:rsidTr="009348D7">
        <w:trPr>
          <w:trHeight w:val="375"/>
        </w:trPr>
        <w:tc>
          <w:tcPr>
            <w:tcW w:w="13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ИТОГО ДОХОДОВ</w:t>
            </w:r>
          </w:p>
        </w:tc>
        <w:tc>
          <w:tcPr>
            <w:tcW w:w="11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76805" w:rsidRPr="00176805" w:rsidRDefault="00176805" w:rsidP="00176805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8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1 212 487 100,87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1 195 620 205,44</w:t>
            </w:r>
          </w:p>
        </w:tc>
        <w:tc>
          <w:tcPr>
            <w:tcW w:w="8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76805" w:rsidRPr="00176805" w:rsidRDefault="00176805" w:rsidP="00176805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176805">
              <w:rPr>
                <w:rFonts w:eastAsia="Times New Roman"/>
                <w:b/>
                <w:bCs/>
                <w:color w:val="000000"/>
              </w:rPr>
              <w:t>1 411 761 944,30</w:t>
            </w:r>
          </w:p>
        </w:tc>
      </w:tr>
    </w:tbl>
    <w:p w:rsidR="00E95036" w:rsidRDefault="00E95036">
      <w:bookmarkStart w:id="0" w:name="_GoBack"/>
      <w:bookmarkEnd w:id="0"/>
    </w:p>
    <w:sectPr w:rsidR="00E95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5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</w:abstractNum>
  <w:abstractNum w:abstractNumId="3">
    <w:nsid w:val="0D2C797A"/>
    <w:multiLevelType w:val="hybridMultilevel"/>
    <w:tmpl w:val="BAACCD56"/>
    <w:lvl w:ilvl="0" w:tplc="49E2D4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7E4AD7"/>
    <w:multiLevelType w:val="multilevel"/>
    <w:tmpl w:val="AEDCC14E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936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44" w:hanging="1800"/>
      </w:pPr>
      <w:rPr>
        <w:rFonts w:hint="default"/>
      </w:rPr>
    </w:lvl>
  </w:abstractNum>
  <w:abstractNum w:abstractNumId="5">
    <w:nsid w:val="123769DB"/>
    <w:multiLevelType w:val="multilevel"/>
    <w:tmpl w:val="1C80AF8C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5A47292"/>
    <w:multiLevelType w:val="hybridMultilevel"/>
    <w:tmpl w:val="525E62FC"/>
    <w:lvl w:ilvl="0" w:tplc="7804BBB2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5C84189"/>
    <w:multiLevelType w:val="multilevel"/>
    <w:tmpl w:val="F18E87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16382642"/>
    <w:multiLevelType w:val="multilevel"/>
    <w:tmpl w:val="E5A482E2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94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5D91122"/>
    <w:multiLevelType w:val="multilevel"/>
    <w:tmpl w:val="8F4240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>
    <w:nsid w:val="3AC67CC3"/>
    <w:multiLevelType w:val="multilevel"/>
    <w:tmpl w:val="C3B8EA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1">
    <w:nsid w:val="6888053D"/>
    <w:multiLevelType w:val="multilevel"/>
    <w:tmpl w:val="51406900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76BC6104"/>
    <w:multiLevelType w:val="hybridMultilevel"/>
    <w:tmpl w:val="FB9E8B3A"/>
    <w:lvl w:ilvl="0" w:tplc="FD36830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9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805"/>
    <w:rsid w:val="00176805"/>
    <w:rsid w:val="00E95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80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6805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76805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6805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76805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1768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176805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17680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7680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17680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76805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7680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17680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17680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176805"/>
  </w:style>
  <w:style w:type="paragraph" w:styleId="ab">
    <w:name w:val="Normal (Web)"/>
    <w:basedOn w:val="a"/>
    <w:uiPriority w:val="99"/>
    <w:rsid w:val="00176805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176805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176805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1768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1768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176805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17680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176805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176805"/>
    <w:rPr>
      <w:rFonts w:ascii="Arial" w:hAnsi="Arial" w:cs="Arial" w:hint="default"/>
      <w:sz w:val="24"/>
    </w:rPr>
  </w:style>
  <w:style w:type="character" w:customStyle="1" w:styleId="WW8Num2z0">
    <w:name w:val="WW8Num2z0"/>
    <w:rsid w:val="00176805"/>
  </w:style>
  <w:style w:type="character" w:customStyle="1" w:styleId="WW8Num2z1">
    <w:name w:val="WW8Num2z1"/>
    <w:rsid w:val="00176805"/>
  </w:style>
  <w:style w:type="character" w:customStyle="1" w:styleId="WW8Num2z2">
    <w:name w:val="WW8Num2z2"/>
    <w:rsid w:val="00176805"/>
  </w:style>
  <w:style w:type="character" w:customStyle="1" w:styleId="WW8Num2z3">
    <w:name w:val="WW8Num2z3"/>
    <w:rsid w:val="00176805"/>
  </w:style>
  <w:style w:type="character" w:customStyle="1" w:styleId="WW8Num2z4">
    <w:name w:val="WW8Num2z4"/>
    <w:rsid w:val="00176805"/>
  </w:style>
  <w:style w:type="character" w:customStyle="1" w:styleId="WW8Num2z5">
    <w:name w:val="WW8Num2z5"/>
    <w:rsid w:val="00176805"/>
  </w:style>
  <w:style w:type="character" w:customStyle="1" w:styleId="WW8Num2z6">
    <w:name w:val="WW8Num2z6"/>
    <w:rsid w:val="00176805"/>
  </w:style>
  <w:style w:type="character" w:customStyle="1" w:styleId="WW8Num2z7">
    <w:name w:val="WW8Num2z7"/>
    <w:rsid w:val="00176805"/>
  </w:style>
  <w:style w:type="character" w:customStyle="1" w:styleId="WW8Num2z8">
    <w:name w:val="WW8Num2z8"/>
    <w:rsid w:val="00176805"/>
  </w:style>
  <w:style w:type="character" w:customStyle="1" w:styleId="WW8Num3z0">
    <w:name w:val="WW8Num3z0"/>
    <w:rsid w:val="00176805"/>
    <w:rPr>
      <w:rFonts w:hint="default"/>
    </w:rPr>
  </w:style>
  <w:style w:type="character" w:customStyle="1" w:styleId="WW8Num4z0">
    <w:name w:val="WW8Num4z0"/>
    <w:rsid w:val="00176805"/>
    <w:rPr>
      <w:rFonts w:hint="default"/>
      <w:sz w:val="24"/>
    </w:rPr>
  </w:style>
  <w:style w:type="character" w:customStyle="1" w:styleId="WW8Num4z1">
    <w:name w:val="WW8Num4z1"/>
    <w:rsid w:val="00176805"/>
  </w:style>
  <w:style w:type="character" w:customStyle="1" w:styleId="WW8Num4z2">
    <w:name w:val="WW8Num4z2"/>
    <w:rsid w:val="00176805"/>
  </w:style>
  <w:style w:type="character" w:customStyle="1" w:styleId="WW8Num4z3">
    <w:name w:val="WW8Num4z3"/>
    <w:rsid w:val="00176805"/>
  </w:style>
  <w:style w:type="character" w:customStyle="1" w:styleId="WW8Num4z4">
    <w:name w:val="WW8Num4z4"/>
    <w:rsid w:val="00176805"/>
  </w:style>
  <w:style w:type="character" w:customStyle="1" w:styleId="WW8Num4z5">
    <w:name w:val="WW8Num4z5"/>
    <w:rsid w:val="00176805"/>
  </w:style>
  <w:style w:type="character" w:customStyle="1" w:styleId="WW8Num4z6">
    <w:name w:val="WW8Num4z6"/>
    <w:rsid w:val="00176805"/>
  </w:style>
  <w:style w:type="character" w:customStyle="1" w:styleId="WW8Num4z7">
    <w:name w:val="WW8Num4z7"/>
    <w:rsid w:val="00176805"/>
  </w:style>
  <w:style w:type="character" w:customStyle="1" w:styleId="WW8Num4z8">
    <w:name w:val="WW8Num4z8"/>
    <w:rsid w:val="00176805"/>
  </w:style>
  <w:style w:type="character" w:customStyle="1" w:styleId="WW8Num5z0">
    <w:name w:val="WW8Num5z0"/>
    <w:rsid w:val="00176805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176805"/>
    <w:rPr>
      <w:rFonts w:hint="default"/>
    </w:rPr>
  </w:style>
  <w:style w:type="character" w:customStyle="1" w:styleId="6">
    <w:name w:val="Основной шрифт абзаца6"/>
    <w:rsid w:val="00176805"/>
  </w:style>
  <w:style w:type="character" w:customStyle="1" w:styleId="WW8Num1z2">
    <w:name w:val="WW8Num1z2"/>
    <w:rsid w:val="00176805"/>
  </w:style>
  <w:style w:type="character" w:customStyle="1" w:styleId="WW8Num1z3">
    <w:name w:val="WW8Num1z3"/>
    <w:rsid w:val="00176805"/>
  </w:style>
  <w:style w:type="character" w:customStyle="1" w:styleId="WW8Num1z4">
    <w:name w:val="WW8Num1z4"/>
    <w:rsid w:val="00176805"/>
  </w:style>
  <w:style w:type="character" w:customStyle="1" w:styleId="WW8Num1z5">
    <w:name w:val="WW8Num1z5"/>
    <w:rsid w:val="00176805"/>
  </w:style>
  <w:style w:type="character" w:customStyle="1" w:styleId="WW8Num1z6">
    <w:name w:val="WW8Num1z6"/>
    <w:rsid w:val="00176805"/>
  </w:style>
  <w:style w:type="character" w:customStyle="1" w:styleId="WW8Num1z7">
    <w:name w:val="WW8Num1z7"/>
    <w:rsid w:val="00176805"/>
  </w:style>
  <w:style w:type="character" w:customStyle="1" w:styleId="WW8Num1z8">
    <w:name w:val="WW8Num1z8"/>
    <w:rsid w:val="00176805"/>
  </w:style>
  <w:style w:type="character" w:customStyle="1" w:styleId="5">
    <w:name w:val="Основной шрифт абзаца5"/>
    <w:rsid w:val="00176805"/>
  </w:style>
  <w:style w:type="character" w:customStyle="1" w:styleId="4">
    <w:name w:val="Основной шрифт абзаца4"/>
    <w:rsid w:val="00176805"/>
  </w:style>
  <w:style w:type="character" w:customStyle="1" w:styleId="3">
    <w:name w:val="Основной шрифт абзаца3"/>
    <w:rsid w:val="00176805"/>
  </w:style>
  <w:style w:type="character" w:customStyle="1" w:styleId="22">
    <w:name w:val="Основной шрифт абзаца2"/>
    <w:rsid w:val="00176805"/>
  </w:style>
  <w:style w:type="character" w:customStyle="1" w:styleId="WW8Num5z1">
    <w:name w:val="WW8Num5z1"/>
    <w:rsid w:val="00176805"/>
  </w:style>
  <w:style w:type="character" w:customStyle="1" w:styleId="WW8Num5z2">
    <w:name w:val="WW8Num5z2"/>
    <w:rsid w:val="00176805"/>
  </w:style>
  <w:style w:type="character" w:customStyle="1" w:styleId="WW8Num5z3">
    <w:name w:val="WW8Num5z3"/>
    <w:rsid w:val="00176805"/>
  </w:style>
  <w:style w:type="character" w:customStyle="1" w:styleId="WW8Num5z4">
    <w:name w:val="WW8Num5z4"/>
    <w:rsid w:val="00176805"/>
  </w:style>
  <w:style w:type="character" w:customStyle="1" w:styleId="WW8Num5z5">
    <w:name w:val="WW8Num5z5"/>
    <w:rsid w:val="00176805"/>
  </w:style>
  <w:style w:type="character" w:customStyle="1" w:styleId="WW8Num5z6">
    <w:name w:val="WW8Num5z6"/>
    <w:rsid w:val="00176805"/>
  </w:style>
  <w:style w:type="character" w:customStyle="1" w:styleId="WW8Num5z7">
    <w:name w:val="WW8Num5z7"/>
    <w:rsid w:val="00176805"/>
  </w:style>
  <w:style w:type="character" w:customStyle="1" w:styleId="WW8Num5z8">
    <w:name w:val="WW8Num5z8"/>
    <w:rsid w:val="00176805"/>
  </w:style>
  <w:style w:type="character" w:customStyle="1" w:styleId="WW8Num7z0">
    <w:name w:val="WW8Num7z0"/>
    <w:rsid w:val="00176805"/>
  </w:style>
  <w:style w:type="character" w:customStyle="1" w:styleId="WW8Num7z1">
    <w:name w:val="WW8Num7z1"/>
    <w:rsid w:val="00176805"/>
  </w:style>
  <w:style w:type="character" w:customStyle="1" w:styleId="WW8Num7z2">
    <w:name w:val="WW8Num7z2"/>
    <w:rsid w:val="00176805"/>
  </w:style>
  <w:style w:type="character" w:customStyle="1" w:styleId="WW8Num7z3">
    <w:name w:val="WW8Num7z3"/>
    <w:rsid w:val="00176805"/>
  </w:style>
  <w:style w:type="character" w:customStyle="1" w:styleId="WW8Num7z4">
    <w:name w:val="WW8Num7z4"/>
    <w:rsid w:val="00176805"/>
  </w:style>
  <w:style w:type="character" w:customStyle="1" w:styleId="WW8Num7z5">
    <w:name w:val="WW8Num7z5"/>
    <w:rsid w:val="00176805"/>
  </w:style>
  <w:style w:type="character" w:customStyle="1" w:styleId="WW8Num7z6">
    <w:name w:val="WW8Num7z6"/>
    <w:rsid w:val="00176805"/>
  </w:style>
  <w:style w:type="character" w:customStyle="1" w:styleId="WW8Num7z7">
    <w:name w:val="WW8Num7z7"/>
    <w:rsid w:val="00176805"/>
  </w:style>
  <w:style w:type="character" w:customStyle="1" w:styleId="WW8Num7z8">
    <w:name w:val="WW8Num7z8"/>
    <w:rsid w:val="00176805"/>
  </w:style>
  <w:style w:type="character" w:customStyle="1" w:styleId="WW8Num8z0">
    <w:name w:val="WW8Num8z0"/>
    <w:rsid w:val="00176805"/>
  </w:style>
  <w:style w:type="character" w:customStyle="1" w:styleId="WW8Num8z1">
    <w:name w:val="WW8Num8z1"/>
    <w:rsid w:val="00176805"/>
  </w:style>
  <w:style w:type="character" w:customStyle="1" w:styleId="WW8Num8z2">
    <w:name w:val="WW8Num8z2"/>
    <w:rsid w:val="00176805"/>
  </w:style>
  <w:style w:type="character" w:customStyle="1" w:styleId="WW8Num8z3">
    <w:name w:val="WW8Num8z3"/>
    <w:rsid w:val="00176805"/>
  </w:style>
  <w:style w:type="character" w:customStyle="1" w:styleId="WW8Num8z4">
    <w:name w:val="WW8Num8z4"/>
    <w:rsid w:val="00176805"/>
  </w:style>
  <w:style w:type="character" w:customStyle="1" w:styleId="WW8Num8z5">
    <w:name w:val="WW8Num8z5"/>
    <w:rsid w:val="00176805"/>
  </w:style>
  <w:style w:type="character" w:customStyle="1" w:styleId="WW8Num8z6">
    <w:name w:val="WW8Num8z6"/>
    <w:rsid w:val="00176805"/>
  </w:style>
  <w:style w:type="character" w:customStyle="1" w:styleId="WW8Num8z7">
    <w:name w:val="WW8Num8z7"/>
    <w:rsid w:val="00176805"/>
  </w:style>
  <w:style w:type="character" w:customStyle="1" w:styleId="WW8Num8z8">
    <w:name w:val="WW8Num8z8"/>
    <w:rsid w:val="00176805"/>
  </w:style>
  <w:style w:type="character" w:customStyle="1" w:styleId="WW8Num9z0">
    <w:name w:val="WW8Num9z0"/>
    <w:rsid w:val="00176805"/>
  </w:style>
  <w:style w:type="character" w:customStyle="1" w:styleId="WW8Num9z1">
    <w:name w:val="WW8Num9z1"/>
    <w:rsid w:val="00176805"/>
  </w:style>
  <w:style w:type="character" w:customStyle="1" w:styleId="WW8Num9z2">
    <w:name w:val="WW8Num9z2"/>
    <w:rsid w:val="00176805"/>
  </w:style>
  <w:style w:type="character" w:customStyle="1" w:styleId="WW8Num9z3">
    <w:name w:val="WW8Num9z3"/>
    <w:rsid w:val="00176805"/>
  </w:style>
  <w:style w:type="character" w:customStyle="1" w:styleId="WW8Num9z4">
    <w:name w:val="WW8Num9z4"/>
    <w:rsid w:val="00176805"/>
  </w:style>
  <w:style w:type="character" w:customStyle="1" w:styleId="WW8Num9z5">
    <w:name w:val="WW8Num9z5"/>
    <w:rsid w:val="00176805"/>
  </w:style>
  <w:style w:type="character" w:customStyle="1" w:styleId="WW8Num9z6">
    <w:name w:val="WW8Num9z6"/>
    <w:rsid w:val="00176805"/>
  </w:style>
  <w:style w:type="character" w:customStyle="1" w:styleId="WW8Num9z7">
    <w:name w:val="WW8Num9z7"/>
    <w:rsid w:val="00176805"/>
  </w:style>
  <w:style w:type="character" w:customStyle="1" w:styleId="WW8Num9z8">
    <w:name w:val="WW8Num9z8"/>
    <w:rsid w:val="00176805"/>
  </w:style>
  <w:style w:type="character" w:customStyle="1" w:styleId="WW8Num10z0">
    <w:name w:val="WW8Num10z0"/>
    <w:rsid w:val="00176805"/>
  </w:style>
  <w:style w:type="character" w:customStyle="1" w:styleId="WW8Num10z1">
    <w:name w:val="WW8Num10z1"/>
    <w:rsid w:val="00176805"/>
  </w:style>
  <w:style w:type="character" w:customStyle="1" w:styleId="WW8Num10z2">
    <w:name w:val="WW8Num10z2"/>
    <w:rsid w:val="00176805"/>
  </w:style>
  <w:style w:type="character" w:customStyle="1" w:styleId="WW8Num10z3">
    <w:name w:val="WW8Num10z3"/>
    <w:rsid w:val="00176805"/>
  </w:style>
  <w:style w:type="character" w:customStyle="1" w:styleId="WW8Num10z4">
    <w:name w:val="WW8Num10z4"/>
    <w:rsid w:val="00176805"/>
  </w:style>
  <w:style w:type="character" w:customStyle="1" w:styleId="WW8Num10z5">
    <w:name w:val="WW8Num10z5"/>
    <w:rsid w:val="00176805"/>
  </w:style>
  <w:style w:type="character" w:customStyle="1" w:styleId="WW8Num10z6">
    <w:name w:val="WW8Num10z6"/>
    <w:rsid w:val="00176805"/>
  </w:style>
  <w:style w:type="character" w:customStyle="1" w:styleId="WW8Num10z7">
    <w:name w:val="WW8Num10z7"/>
    <w:rsid w:val="00176805"/>
  </w:style>
  <w:style w:type="character" w:customStyle="1" w:styleId="WW8Num10z8">
    <w:name w:val="WW8Num10z8"/>
    <w:rsid w:val="00176805"/>
  </w:style>
  <w:style w:type="character" w:customStyle="1" w:styleId="WW8Num11z0">
    <w:name w:val="WW8Num11z0"/>
    <w:rsid w:val="00176805"/>
  </w:style>
  <w:style w:type="character" w:customStyle="1" w:styleId="WW8Num11z2">
    <w:name w:val="WW8Num11z2"/>
    <w:rsid w:val="00176805"/>
  </w:style>
  <w:style w:type="character" w:customStyle="1" w:styleId="WW8Num11z3">
    <w:name w:val="WW8Num11z3"/>
    <w:rsid w:val="00176805"/>
  </w:style>
  <w:style w:type="character" w:customStyle="1" w:styleId="WW8Num11z4">
    <w:name w:val="WW8Num11z4"/>
    <w:rsid w:val="00176805"/>
  </w:style>
  <w:style w:type="character" w:customStyle="1" w:styleId="WW8Num11z5">
    <w:name w:val="WW8Num11z5"/>
    <w:rsid w:val="00176805"/>
  </w:style>
  <w:style w:type="character" w:customStyle="1" w:styleId="WW8Num11z6">
    <w:name w:val="WW8Num11z6"/>
    <w:rsid w:val="00176805"/>
  </w:style>
  <w:style w:type="character" w:customStyle="1" w:styleId="WW8Num11z7">
    <w:name w:val="WW8Num11z7"/>
    <w:rsid w:val="00176805"/>
  </w:style>
  <w:style w:type="character" w:customStyle="1" w:styleId="WW8Num11z8">
    <w:name w:val="WW8Num11z8"/>
    <w:rsid w:val="00176805"/>
  </w:style>
  <w:style w:type="character" w:customStyle="1" w:styleId="WW8Num12z0">
    <w:name w:val="WW8Num12z0"/>
    <w:rsid w:val="00176805"/>
  </w:style>
  <w:style w:type="character" w:customStyle="1" w:styleId="WW8Num12z1">
    <w:name w:val="WW8Num12z1"/>
    <w:rsid w:val="00176805"/>
  </w:style>
  <w:style w:type="character" w:customStyle="1" w:styleId="WW8Num12z2">
    <w:name w:val="WW8Num12z2"/>
    <w:rsid w:val="00176805"/>
  </w:style>
  <w:style w:type="character" w:customStyle="1" w:styleId="WW8Num12z3">
    <w:name w:val="WW8Num12z3"/>
    <w:rsid w:val="00176805"/>
  </w:style>
  <w:style w:type="character" w:customStyle="1" w:styleId="WW8Num12z4">
    <w:name w:val="WW8Num12z4"/>
    <w:rsid w:val="00176805"/>
  </w:style>
  <w:style w:type="character" w:customStyle="1" w:styleId="WW8Num12z5">
    <w:name w:val="WW8Num12z5"/>
    <w:rsid w:val="00176805"/>
  </w:style>
  <w:style w:type="character" w:customStyle="1" w:styleId="WW8Num12z6">
    <w:name w:val="WW8Num12z6"/>
    <w:rsid w:val="00176805"/>
  </w:style>
  <w:style w:type="character" w:customStyle="1" w:styleId="WW8Num12z7">
    <w:name w:val="WW8Num12z7"/>
    <w:rsid w:val="00176805"/>
  </w:style>
  <w:style w:type="character" w:customStyle="1" w:styleId="WW8Num12z8">
    <w:name w:val="WW8Num12z8"/>
    <w:rsid w:val="00176805"/>
  </w:style>
  <w:style w:type="character" w:customStyle="1" w:styleId="WW8Num13z0">
    <w:name w:val="WW8Num13z0"/>
    <w:rsid w:val="00176805"/>
  </w:style>
  <w:style w:type="character" w:customStyle="1" w:styleId="WW8Num13z2">
    <w:name w:val="WW8Num13z2"/>
    <w:rsid w:val="00176805"/>
  </w:style>
  <w:style w:type="character" w:customStyle="1" w:styleId="WW8Num13z3">
    <w:name w:val="WW8Num13z3"/>
    <w:rsid w:val="00176805"/>
  </w:style>
  <w:style w:type="character" w:customStyle="1" w:styleId="WW8Num13z4">
    <w:name w:val="WW8Num13z4"/>
    <w:rsid w:val="00176805"/>
  </w:style>
  <w:style w:type="character" w:customStyle="1" w:styleId="WW8Num13z5">
    <w:name w:val="WW8Num13z5"/>
    <w:rsid w:val="00176805"/>
  </w:style>
  <w:style w:type="character" w:customStyle="1" w:styleId="WW8Num13z6">
    <w:name w:val="WW8Num13z6"/>
    <w:rsid w:val="00176805"/>
  </w:style>
  <w:style w:type="character" w:customStyle="1" w:styleId="WW8Num13z7">
    <w:name w:val="WW8Num13z7"/>
    <w:rsid w:val="00176805"/>
  </w:style>
  <w:style w:type="character" w:customStyle="1" w:styleId="WW8Num13z8">
    <w:name w:val="WW8Num13z8"/>
    <w:rsid w:val="00176805"/>
  </w:style>
  <w:style w:type="character" w:customStyle="1" w:styleId="WW8Num14z0">
    <w:name w:val="WW8Num14z0"/>
    <w:rsid w:val="00176805"/>
  </w:style>
  <w:style w:type="character" w:customStyle="1" w:styleId="WW8Num14z2">
    <w:name w:val="WW8Num14z2"/>
    <w:rsid w:val="00176805"/>
  </w:style>
  <w:style w:type="character" w:customStyle="1" w:styleId="WW8Num14z3">
    <w:name w:val="WW8Num14z3"/>
    <w:rsid w:val="00176805"/>
  </w:style>
  <w:style w:type="character" w:customStyle="1" w:styleId="WW8Num14z4">
    <w:name w:val="WW8Num14z4"/>
    <w:rsid w:val="00176805"/>
  </w:style>
  <w:style w:type="character" w:customStyle="1" w:styleId="WW8Num14z5">
    <w:name w:val="WW8Num14z5"/>
    <w:rsid w:val="00176805"/>
  </w:style>
  <w:style w:type="character" w:customStyle="1" w:styleId="WW8Num14z6">
    <w:name w:val="WW8Num14z6"/>
    <w:rsid w:val="00176805"/>
  </w:style>
  <w:style w:type="character" w:customStyle="1" w:styleId="WW8Num14z7">
    <w:name w:val="WW8Num14z7"/>
    <w:rsid w:val="00176805"/>
  </w:style>
  <w:style w:type="character" w:customStyle="1" w:styleId="WW8Num14z8">
    <w:name w:val="WW8Num14z8"/>
    <w:rsid w:val="00176805"/>
  </w:style>
  <w:style w:type="character" w:customStyle="1" w:styleId="WW8Num15z0">
    <w:name w:val="WW8Num15z0"/>
    <w:rsid w:val="00176805"/>
  </w:style>
  <w:style w:type="character" w:customStyle="1" w:styleId="WW8Num15z1">
    <w:name w:val="WW8Num15z1"/>
    <w:rsid w:val="00176805"/>
  </w:style>
  <w:style w:type="character" w:customStyle="1" w:styleId="WW8Num15z2">
    <w:name w:val="WW8Num15z2"/>
    <w:rsid w:val="00176805"/>
  </w:style>
  <w:style w:type="character" w:customStyle="1" w:styleId="WW8Num15z3">
    <w:name w:val="WW8Num15z3"/>
    <w:rsid w:val="00176805"/>
  </w:style>
  <w:style w:type="character" w:customStyle="1" w:styleId="WW8Num15z4">
    <w:name w:val="WW8Num15z4"/>
    <w:rsid w:val="00176805"/>
  </w:style>
  <w:style w:type="character" w:customStyle="1" w:styleId="WW8Num15z5">
    <w:name w:val="WW8Num15z5"/>
    <w:rsid w:val="00176805"/>
  </w:style>
  <w:style w:type="character" w:customStyle="1" w:styleId="WW8Num15z6">
    <w:name w:val="WW8Num15z6"/>
    <w:rsid w:val="00176805"/>
  </w:style>
  <w:style w:type="character" w:customStyle="1" w:styleId="WW8Num15z7">
    <w:name w:val="WW8Num15z7"/>
    <w:rsid w:val="00176805"/>
  </w:style>
  <w:style w:type="character" w:customStyle="1" w:styleId="WW8Num15z8">
    <w:name w:val="WW8Num15z8"/>
    <w:rsid w:val="00176805"/>
  </w:style>
  <w:style w:type="character" w:customStyle="1" w:styleId="WW8Num16z0">
    <w:name w:val="WW8Num16z0"/>
    <w:rsid w:val="00176805"/>
  </w:style>
  <w:style w:type="character" w:customStyle="1" w:styleId="WW8Num16z2">
    <w:name w:val="WW8Num16z2"/>
    <w:rsid w:val="00176805"/>
  </w:style>
  <w:style w:type="character" w:customStyle="1" w:styleId="WW8Num16z3">
    <w:name w:val="WW8Num16z3"/>
    <w:rsid w:val="00176805"/>
  </w:style>
  <w:style w:type="character" w:customStyle="1" w:styleId="WW8Num16z4">
    <w:name w:val="WW8Num16z4"/>
    <w:rsid w:val="00176805"/>
  </w:style>
  <w:style w:type="character" w:customStyle="1" w:styleId="WW8Num16z5">
    <w:name w:val="WW8Num16z5"/>
    <w:rsid w:val="00176805"/>
  </w:style>
  <w:style w:type="character" w:customStyle="1" w:styleId="WW8Num16z6">
    <w:name w:val="WW8Num16z6"/>
    <w:rsid w:val="00176805"/>
  </w:style>
  <w:style w:type="character" w:customStyle="1" w:styleId="WW8Num16z7">
    <w:name w:val="WW8Num16z7"/>
    <w:rsid w:val="00176805"/>
  </w:style>
  <w:style w:type="character" w:customStyle="1" w:styleId="WW8Num16z8">
    <w:name w:val="WW8Num16z8"/>
    <w:rsid w:val="00176805"/>
  </w:style>
  <w:style w:type="character" w:customStyle="1" w:styleId="WW8Num17z0">
    <w:name w:val="WW8Num17z0"/>
    <w:rsid w:val="00176805"/>
  </w:style>
  <w:style w:type="character" w:customStyle="1" w:styleId="WW8Num17z1">
    <w:name w:val="WW8Num17z1"/>
    <w:rsid w:val="00176805"/>
  </w:style>
  <w:style w:type="character" w:customStyle="1" w:styleId="WW8Num17z2">
    <w:name w:val="WW8Num17z2"/>
    <w:rsid w:val="00176805"/>
  </w:style>
  <w:style w:type="character" w:customStyle="1" w:styleId="WW8Num17z3">
    <w:name w:val="WW8Num17z3"/>
    <w:rsid w:val="00176805"/>
  </w:style>
  <w:style w:type="character" w:customStyle="1" w:styleId="WW8Num17z4">
    <w:name w:val="WW8Num17z4"/>
    <w:rsid w:val="00176805"/>
  </w:style>
  <w:style w:type="character" w:customStyle="1" w:styleId="WW8Num17z5">
    <w:name w:val="WW8Num17z5"/>
    <w:rsid w:val="00176805"/>
  </w:style>
  <w:style w:type="character" w:customStyle="1" w:styleId="WW8Num17z6">
    <w:name w:val="WW8Num17z6"/>
    <w:rsid w:val="00176805"/>
  </w:style>
  <w:style w:type="character" w:customStyle="1" w:styleId="WW8Num17z7">
    <w:name w:val="WW8Num17z7"/>
    <w:rsid w:val="00176805"/>
  </w:style>
  <w:style w:type="character" w:customStyle="1" w:styleId="WW8Num17z8">
    <w:name w:val="WW8Num17z8"/>
    <w:rsid w:val="00176805"/>
  </w:style>
  <w:style w:type="character" w:customStyle="1" w:styleId="WW8Num18z0">
    <w:name w:val="WW8Num18z0"/>
    <w:rsid w:val="00176805"/>
  </w:style>
  <w:style w:type="character" w:customStyle="1" w:styleId="WW8Num18z1">
    <w:name w:val="WW8Num18z1"/>
    <w:rsid w:val="00176805"/>
  </w:style>
  <w:style w:type="character" w:customStyle="1" w:styleId="WW8Num18z2">
    <w:name w:val="WW8Num18z2"/>
    <w:rsid w:val="00176805"/>
  </w:style>
  <w:style w:type="character" w:customStyle="1" w:styleId="WW8Num18z3">
    <w:name w:val="WW8Num18z3"/>
    <w:rsid w:val="00176805"/>
  </w:style>
  <w:style w:type="character" w:customStyle="1" w:styleId="WW8Num18z4">
    <w:name w:val="WW8Num18z4"/>
    <w:rsid w:val="00176805"/>
  </w:style>
  <w:style w:type="character" w:customStyle="1" w:styleId="WW8Num18z5">
    <w:name w:val="WW8Num18z5"/>
    <w:rsid w:val="00176805"/>
  </w:style>
  <w:style w:type="character" w:customStyle="1" w:styleId="WW8Num18z6">
    <w:name w:val="WW8Num18z6"/>
    <w:rsid w:val="00176805"/>
  </w:style>
  <w:style w:type="character" w:customStyle="1" w:styleId="WW8Num18z7">
    <w:name w:val="WW8Num18z7"/>
    <w:rsid w:val="00176805"/>
  </w:style>
  <w:style w:type="character" w:customStyle="1" w:styleId="WW8Num18z8">
    <w:name w:val="WW8Num18z8"/>
    <w:rsid w:val="00176805"/>
  </w:style>
  <w:style w:type="character" w:customStyle="1" w:styleId="WW8Num19z0">
    <w:name w:val="WW8Num19z0"/>
    <w:rsid w:val="00176805"/>
  </w:style>
  <w:style w:type="character" w:customStyle="1" w:styleId="WW8Num19z1">
    <w:name w:val="WW8Num19z1"/>
    <w:rsid w:val="00176805"/>
  </w:style>
  <w:style w:type="character" w:customStyle="1" w:styleId="WW8Num19z2">
    <w:name w:val="WW8Num19z2"/>
    <w:rsid w:val="00176805"/>
  </w:style>
  <w:style w:type="character" w:customStyle="1" w:styleId="WW8Num19z3">
    <w:name w:val="WW8Num19z3"/>
    <w:rsid w:val="00176805"/>
  </w:style>
  <w:style w:type="character" w:customStyle="1" w:styleId="WW8Num19z4">
    <w:name w:val="WW8Num19z4"/>
    <w:rsid w:val="00176805"/>
  </w:style>
  <w:style w:type="character" w:customStyle="1" w:styleId="WW8Num19z5">
    <w:name w:val="WW8Num19z5"/>
    <w:rsid w:val="00176805"/>
  </w:style>
  <w:style w:type="character" w:customStyle="1" w:styleId="WW8Num19z6">
    <w:name w:val="WW8Num19z6"/>
    <w:rsid w:val="00176805"/>
  </w:style>
  <w:style w:type="character" w:customStyle="1" w:styleId="WW8Num19z7">
    <w:name w:val="WW8Num19z7"/>
    <w:rsid w:val="00176805"/>
  </w:style>
  <w:style w:type="character" w:customStyle="1" w:styleId="WW8Num19z8">
    <w:name w:val="WW8Num19z8"/>
    <w:rsid w:val="00176805"/>
  </w:style>
  <w:style w:type="character" w:customStyle="1" w:styleId="WW8Num20z0">
    <w:name w:val="WW8Num20z0"/>
    <w:rsid w:val="00176805"/>
  </w:style>
  <w:style w:type="character" w:customStyle="1" w:styleId="WW8Num20z1">
    <w:name w:val="WW8Num20z1"/>
    <w:rsid w:val="00176805"/>
  </w:style>
  <w:style w:type="character" w:customStyle="1" w:styleId="WW8Num20z2">
    <w:name w:val="WW8Num20z2"/>
    <w:rsid w:val="00176805"/>
  </w:style>
  <w:style w:type="character" w:customStyle="1" w:styleId="WW8Num20z3">
    <w:name w:val="WW8Num20z3"/>
    <w:rsid w:val="00176805"/>
  </w:style>
  <w:style w:type="character" w:customStyle="1" w:styleId="WW8Num20z4">
    <w:name w:val="WW8Num20z4"/>
    <w:rsid w:val="00176805"/>
  </w:style>
  <w:style w:type="character" w:customStyle="1" w:styleId="WW8Num20z5">
    <w:name w:val="WW8Num20z5"/>
    <w:rsid w:val="00176805"/>
  </w:style>
  <w:style w:type="character" w:customStyle="1" w:styleId="WW8Num20z6">
    <w:name w:val="WW8Num20z6"/>
    <w:rsid w:val="00176805"/>
  </w:style>
  <w:style w:type="character" w:customStyle="1" w:styleId="WW8Num20z7">
    <w:name w:val="WW8Num20z7"/>
    <w:rsid w:val="00176805"/>
  </w:style>
  <w:style w:type="character" w:customStyle="1" w:styleId="WW8Num20z8">
    <w:name w:val="WW8Num20z8"/>
    <w:rsid w:val="00176805"/>
  </w:style>
  <w:style w:type="character" w:customStyle="1" w:styleId="WW8Num21z0">
    <w:name w:val="WW8Num21z0"/>
    <w:rsid w:val="00176805"/>
  </w:style>
  <w:style w:type="character" w:customStyle="1" w:styleId="WW8Num21z2">
    <w:name w:val="WW8Num21z2"/>
    <w:rsid w:val="00176805"/>
  </w:style>
  <w:style w:type="character" w:customStyle="1" w:styleId="WW8Num21z3">
    <w:name w:val="WW8Num21z3"/>
    <w:rsid w:val="00176805"/>
  </w:style>
  <w:style w:type="character" w:customStyle="1" w:styleId="WW8Num21z4">
    <w:name w:val="WW8Num21z4"/>
    <w:rsid w:val="00176805"/>
  </w:style>
  <w:style w:type="character" w:customStyle="1" w:styleId="WW8Num21z5">
    <w:name w:val="WW8Num21z5"/>
    <w:rsid w:val="00176805"/>
  </w:style>
  <w:style w:type="character" w:customStyle="1" w:styleId="WW8Num21z6">
    <w:name w:val="WW8Num21z6"/>
    <w:rsid w:val="00176805"/>
  </w:style>
  <w:style w:type="character" w:customStyle="1" w:styleId="WW8Num21z7">
    <w:name w:val="WW8Num21z7"/>
    <w:rsid w:val="00176805"/>
  </w:style>
  <w:style w:type="character" w:customStyle="1" w:styleId="WW8Num21z8">
    <w:name w:val="WW8Num21z8"/>
    <w:rsid w:val="00176805"/>
  </w:style>
  <w:style w:type="character" w:customStyle="1" w:styleId="WW8Num22z0">
    <w:name w:val="WW8Num22z0"/>
    <w:rsid w:val="00176805"/>
  </w:style>
  <w:style w:type="character" w:customStyle="1" w:styleId="WW8Num22z1">
    <w:name w:val="WW8Num22z1"/>
    <w:rsid w:val="00176805"/>
  </w:style>
  <w:style w:type="character" w:customStyle="1" w:styleId="WW8Num22z2">
    <w:name w:val="WW8Num22z2"/>
    <w:rsid w:val="00176805"/>
  </w:style>
  <w:style w:type="character" w:customStyle="1" w:styleId="WW8Num22z3">
    <w:name w:val="WW8Num22z3"/>
    <w:rsid w:val="00176805"/>
  </w:style>
  <w:style w:type="character" w:customStyle="1" w:styleId="WW8Num22z4">
    <w:name w:val="WW8Num22z4"/>
    <w:rsid w:val="00176805"/>
  </w:style>
  <w:style w:type="character" w:customStyle="1" w:styleId="WW8Num22z5">
    <w:name w:val="WW8Num22z5"/>
    <w:rsid w:val="00176805"/>
  </w:style>
  <w:style w:type="character" w:customStyle="1" w:styleId="WW8Num22z6">
    <w:name w:val="WW8Num22z6"/>
    <w:rsid w:val="00176805"/>
  </w:style>
  <w:style w:type="character" w:customStyle="1" w:styleId="WW8Num22z7">
    <w:name w:val="WW8Num22z7"/>
    <w:rsid w:val="00176805"/>
  </w:style>
  <w:style w:type="character" w:customStyle="1" w:styleId="WW8Num22z8">
    <w:name w:val="WW8Num22z8"/>
    <w:rsid w:val="00176805"/>
  </w:style>
  <w:style w:type="character" w:customStyle="1" w:styleId="WW8Num23z0">
    <w:name w:val="WW8Num23z0"/>
    <w:rsid w:val="00176805"/>
  </w:style>
  <w:style w:type="character" w:customStyle="1" w:styleId="WW8Num23z2">
    <w:name w:val="WW8Num23z2"/>
    <w:rsid w:val="00176805"/>
  </w:style>
  <w:style w:type="character" w:customStyle="1" w:styleId="WW8Num23z3">
    <w:name w:val="WW8Num23z3"/>
    <w:rsid w:val="00176805"/>
  </w:style>
  <w:style w:type="character" w:customStyle="1" w:styleId="WW8Num23z4">
    <w:name w:val="WW8Num23z4"/>
    <w:rsid w:val="00176805"/>
  </w:style>
  <w:style w:type="character" w:customStyle="1" w:styleId="WW8Num23z5">
    <w:name w:val="WW8Num23z5"/>
    <w:rsid w:val="00176805"/>
  </w:style>
  <w:style w:type="character" w:customStyle="1" w:styleId="WW8Num23z6">
    <w:name w:val="WW8Num23z6"/>
    <w:rsid w:val="00176805"/>
  </w:style>
  <w:style w:type="character" w:customStyle="1" w:styleId="WW8Num23z7">
    <w:name w:val="WW8Num23z7"/>
    <w:rsid w:val="00176805"/>
  </w:style>
  <w:style w:type="character" w:customStyle="1" w:styleId="WW8Num23z8">
    <w:name w:val="WW8Num23z8"/>
    <w:rsid w:val="00176805"/>
  </w:style>
  <w:style w:type="character" w:customStyle="1" w:styleId="WW8Num24z0">
    <w:name w:val="WW8Num24z0"/>
    <w:rsid w:val="00176805"/>
  </w:style>
  <w:style w:type="character" w:customStyle="1" w:styleId="WW8Num24z1">
    <w:name w:val="WW8Num24z1"/>
    <w:rsid w:val="00176805"/>
  </w:style>
  <w:style w:type="character" w:customStyle="1" w:styleId="WW8Num24z2">
    <w:name w:val="WW8Num24z2"/>
    <w:rsid w:val="00176805"/>
  </w:style>
  <w:style w:type="character" w:customStyle="1" w:styleId="WW8Num24z3">
    <w:name w:val="WW8Num24z3"/>
    <w:rsid w:val="00176805"/>
  </w:style>
  <w:style w:type="character" w:customStyle="1" w:styleId="WW8Num24z4">
    <w:name w:val="WW8Num24z4"/>
    <w:rsid w:val="00176805"/>
  </w:style>
  <w:style w:type="character" w:customStyle="1" w:styleId="WW8Num24z5">
    <w:name w:val="WW8Num24z5"/>
    <w:rsid w:val="00176805"/>
  </w:style>
  <w:style w:type="character" w:customStyle="1" w:styleId="WW8Num24z6">
    <w:name w:val="WW8Num24z6"/>
    <w:rsid w:val="00176805"/>
  </w:style>
  <w:style w:type="character" w:customStyle="1" w:styleId="WW8Num24z7">
    <w:name w:val="WW8Num24z7"/>
    <w:rsid w:val="00176805"/>
  </w:style>
  <w:style w:type="character" w:customStyle="1" w:styleId="WW8Num24z8">
    <w:name w:val="WW8Num24z8"/>
    <w:rsid w:val="00176805"/>
  </w:style>
  <w:style w:type="character" w:customStyle="1" w:styleId="WW8Num25z0">
    <w:name w:val="WW8Num25z0"/>
    <w:rsid w:val="00176805"/>
  </w:style>
  <w:style w:type="character" w:customStyle="1" w:styleId="WW8Num26z0">
    <w:name w:val="WW8Num26z0"/>
    <w:rsid w:val="00176805"/>
  </w:style>
  <w:style w:type="character" w:customStyle="1" w:styleId="WW8Num26z1">
    <w:name w:val="WW8Num26z1"/>
    <w:rsid w:val="00176805"/>
  </w:style>
  <w:style w:type="character" w:customStyle="1" w:styleId="WW8Num26z2">
    <w:name w:val="WW8Num26z2"/>
    <w:rsid w:val="00176805"/>
  </w:style>
  <w:style w:type="character" w:customStyle="1" w:styleId="WW8Num26z3">
    <w:name w:val="WW8Num26z3"/>
    <w:rsid w:val="00176805"/>
  </w:style>
  <w:style w:type="character" w:customStyle="1" w:styleId="WW8Num26z4">
    <w:name w:val="WW8Num26z4"/>
    <w:rsid w:val="00176805"/>
  </w:style>
  <w:style w:type="character" w:customStyle="1" w:styleId="WW8Num26z5">
    <w:name w:val="WW8Num26z5"/>
    <w:rsid w:val="00176805"/>
  </w:style>
  <w:style w:type="character" w:customStyle="1" w:styleId="WW8Num26z6">
    <w:name w:val="WW8Num26z6"/>
    <w:rsid w:val="00176805"/>
  </w:style>
  <w:style w:type="character" w:customStyle="1" w:styleId="WW8Num26z7">
    <w:name w:val="WW8Num26z7"/>
    <w:rsid w:val="00176805"/>
  </w:style>
  <w:style w:type="character" w:customStyle="1" w:styleId="WW8Num26z8">
    <w:name w:val="WW8Num26z8"/>
    <w:rsid w:val="00176805"/>
  </w:style>
  <w:style w:type="character" w:customStyle="1" w:styleId="12">
    <w:name w:val="Основной шрифт абзаца1"/>
    <w:rsid w:val="00176805"/>
  </w:style>
  <w:style w:type="character" w:styleId="af">
    <w:name w:val="Hyperlink"/>
    <w:uiPriority w:val="99"/>
    <w:rsid w:val="00176805"/>
    <w:rPr>
      <w:color w:val="0000FF"/>
      <w:u w:val="single"/>
    </w:rPr>
  </w:style>
  <w:style w:type="character" w:styleId="af0">
    <w:name w:val="FollowedHyperlink"/>
    <w:uiPriority w:val="99"/>
    <w:rsid w:val="00176805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176805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176805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17680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17680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17680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17680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17680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17680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17680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17680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17680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17680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17680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17680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176805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176805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176805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176805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176805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176805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176805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176805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176805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176805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176805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176805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17680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17680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17680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17680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17680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17680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176805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17680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17680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17680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17680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176805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17680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17680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176805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17680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17680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176805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176805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17680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176805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17680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176805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176805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176805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176805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17680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17680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17680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17680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176805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176805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17680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17680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176805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176805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176805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176805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176805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176805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176805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176805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176805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176805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176805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176805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176805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176805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176805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176805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176805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176805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176805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176805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176805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176805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176805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176805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176805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176805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176805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176805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176805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176805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176805"/>
  </w:style>
  <w:style w:type="numbering" w:customStyle="1" w:styleId="25">
    <w:name w:val="Нет списка2"/>
    <w:next w:val="a2"/>
    <w:uiPriority w:val="99"/>
    <w:semiHidden/>
    <w:unhideWhenUsed/>
    <w:rsid w:val="00176805"/>
  </w:style>
  <w:style w:type="paragraph" w:customStyle="1" w:styleId="xl136">
    <w:name w:val="xl136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1768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1768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1768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1768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176805"/>
  </w:style>
  <w:style w:type="numbering" w:customStyle="1" w:styleId="42">
    <w:name w:val="Нет списка4"/>
    <w:next w:val="a2"/>
    <w:uiPriority w:val="99"/>
    <w:semiHidden/>
    <w:unhideWhenUsed/>
    <w:rsid w:val="00176805"/>
  </w:style>
  <w:style w:type="numbering" w:customStyle="1" w:styleId="52">
    <w:name w:val="Нет списка5"/>
    <w:next w:val="a2"/>
    <w:uiPriority w:val="99"/>
    <w:semiHidden/>
    <w:unhideWhenUsed/>
    <w:rsid w:val="00176805"/>
  </w:style>
  <w:style w:type="paragraph" w:customStyle="1" w:styleId="xl142">
    <w:name w:val="xl142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17680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17680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17680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17680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17680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1768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1768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1768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176805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17680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17680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17680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17680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1768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17680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17680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1768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1768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17680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17680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17680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17680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176805"/>
  </w:style>
  <w:style w:type="paragraph" w:customStyle="1" w:styleId="xl191">
    <w:name w:val="xl191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176805"/>
  </w:style>
  <w:style w:type="paragraph" w:customStyle="1" w:styleId="xl192">
    <w:name w:val="xl192"/>
    <w:basedOn w:val="a"/>
    <w:rsid w:val="00176805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1768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1768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1768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176805"/>
    <w:rPr>
      <w:b/>
      <w:bCs/>
    </w:rPr>
  </w:style>
  <w:style w:type="character" w:styleId="af9">
    <w:name w:val="Intense Emphasis"/>
    <w:uiPriority w:val="21"/>
    <w:qFormat/>
    <w:rsid w:val="00176805"/>
    <w:rPr>
      <w:i/>
      <w:iCs/>
      <w:color w:val="5B9BD5"/>
    </w:rPr>
  </w:style>
  <w:style w:type="character" w:styleId="afa">
    <w:name w:val="Subtle Emphasis"/>
    <w:uiPriority w:val="19"/>
    <w:qFormat/>
    <w:rsid w:val="00176805"/>
    <w:rPr>
      <w:i/>
      <w:iCs/>
      <w:color w:val="404040"/>
    </w:rPr>
  </w:style>
  <w:style w:type="character" w:styleId="afb">
    <w:name w:val="Subtle Reference"/>
    <w:uiPriority w:val="31"/>
    <w:qFormat/>
    <w:rsid w:val="00176805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176805"/>
  </w:style>
  <w:style w:type="paragraph" w:styleId="afc">
    <w:name w:val="Body Text First Indent"/>
    <w:basedOn w:val="ac"/>
    <w:link w:val="afd"/>
    <w:uiPriority w:val="99"/>
    <w:semiHidden/>
    <w:unhideWhenUsed/>
    <w:rsid w:val="00176805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176805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80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6805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76805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6805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176805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1768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176805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17680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7680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17680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76805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17680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17680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17680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176805"/>
  </w:style>
  <w:style w:type="paragraph" w:styleId="ab">
    <w:name w:val="Normal (Web)"/>
    <w:basedOn w:val="a"/>
    <w:uiPriority w:val="99"/>
    <w:rsid w:val="00176805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176805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176805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1768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1768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176805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17680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176805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176805"/>
    <w:rPr>
      <w:rFonts w:ascii="Arial" w:hAnsi="Arial" w:cs="Arial" w:hint="default"/>
      <w:sz w:val="24"/>
    </w:rPr>
  </w:style>
  <w:style w:type="character" w:customStyle="1" w:styleId="WW8Num2z0">
    <w:name w:val="WW8Num2z0"/>
    <w:rsid w:val="00176805"/>
  </w:style>
  <w:style w:type="character" w:customStyle="1" w:styleId="WW8Num2z1">
    <w:name w:val="WW8Num2z1"/>
    <w:rsid w:val="00176805"/>
  </w:style>
  <w:style w:type="character" w:customStyle="1" w:styleId="WW8Num2z2">
    <w:name w:val="WW8Num2z2"/>
    <w:rsid w:val="00176805"/>
  </w:style>
  <w:style w:type="character" w:customStyle="1" w:styleId="WW8Num2z3">
    <w:name w:val="WW8Num2z3"/>
    <w:rsid w:val="00176805"/>
  </w:style>
  <w:style w:type="character" w:customStyle="1" w:styleId="WW8Num2z4">
    <w:name w:val="WW8Num2z4"/>
    <w:rsid w:val="00176805"/>
  </w:style>
  <w:style w:type="character" w:customStyle="1" w:styleId="WW8Num2z5">
    <w:name w:val="WW8Num2z5"/>
    <w:rsid w:val="00176805"/>
  </w:style>
  <w:style w:type="character" w:customStyle="1" w:styleId="WW8Num2z6">
    <w:name w:val="WW8Num2z6"/>
    <w:rsid w:val="00176805"/>
  </w:style>
  <w:style w:type="character" w:customStyle="1" w:styleId="WW8Num2z7">
    <w:name w:val="WW8Num2z7"/>
    <w:rsid w:val="00176805"/>
  </w:style>
  <w:style w:type="character" w:customStyle="1" w:styleId="WW8Num2z8">
    <w:name w:val="WW8Num2z8"/>
    <w:rsid w:val="00176805"/>
  </w:style>
  <w:style w:type="character" w:customStyle="1" w:styleId="WW8Num3z0">
    <w:name w:val="WW8Num3z0"/>
    <w:rsid w:val="00176805"/>
    <w:rPr>
      <w:rFonts w:hint="default"/>
    </w:rPr>
  </w:style>
  <w:style w:type="character" w:customStyle="1" w:styleId="WW8Num4z0">
    <w:name w:val="WW8Num4z0"/>
    <w:rsid w:val="00176805"/>
    <w:rPr>
      <w:rFonts w:hint="default"/>
      <w:sz w:val="24"/>
    </w:rPr>
  </w:style>
  <w:style w:type="character" w:customStyle="1" w:styleId="WW8Num4z1">
    <w:name w:val="WW8Num4z1"/>
    <w:rsid w:val="00176805"/>
  </w:style>
  <w:style w:type="character" w:customStyle="1" w:styleId="WW8Num4z2">
    <w:name w:val="WW8Num4z2"/>
    <w:rsid w:val="00176805"/>
  </w:style>
  <w:style w:type="character" w:customStyle="1" w:styleId="WW8Num4z3">
    <w:name w:val="WW8Num4z3"/>
    <w:rsid w:val="00176805"/>
  </w:style>
  <w:style w:type="character" w:customStyle="1" w:styleId="WW8Num4z4">
    <w:name w:val="WW8Num4z4"/>
    <w:rsid w:val="00176805"/>
  </w:style>
  <w:style w:type="character" w:customStyle="1" w:styleId="WW8Num4z5">
    <w:name w:val="WW8Num4z5"/>
    <w:rsid w:val="00176805"/>
  </w:style>
  <w:style w:type="character" w:customStyle="1" w:styleId="WW8Num4z6">
    <w:name w:val="WW8Num4z6"/>
    <w:rsid w:val="00176805"/>
  </w:style>
  <w:style w:type="character" w:customStyle="1" w:styleId="WW8Num4z7">
    <w:name w:val="WW8Num4z7"/>
    <w:rsid w:val="00176805"/>
  </w:style>
  <w:style w:type="character" w:customStyle="1" w:styleId="WW8Num4z8">
    <w:name w:val="WW8Num4z8"/>
    <w:rsid w:val="00176805"/>
  </w:style>
  <w:style w:type="character" w:customStyle="1" w:styleId="WW8Num5z0">
    <w:name w:val="WW8Num5z0"/>
    <w:rsid w:val="00176805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176805"/>
    <w:rPr>
      <w:rFonts w:hint="default"/>
    </w:rPr>
  </w:style>
  <w:style w:type="character" w:customStyle="1" w:styleId="6">
    <w:name w:val="Основной шрифт абзаца6"/>
    <w:rsid w:val="00176805"/>
  </w:style>
  <w:style w:type="character" w:customStyle="1" w:styleId="WW8Num1z2">
    <w:name w:val="WW8Num1z2"/>
    <w:rsid w:val="00176805"/>
  </w:style>
  <w:style w:type="character" w:customStyle="1" w:styleId="WW8Num1z3">
    <w:name w:val="WW8Num1z3"/>
    <w:rsid w:val="00176805"/>
  </w:style>
  <w:style w:type="character" w:customStyle="1" w:styleId="WW8Num1z4">
    <w:name w:val="WW8Num1z4"/>
    <w:rsid w:val="00176805"/>
  </w:style>
  <w:style w:type="character" w:customStyle="1" w:styleId="WW8Num1z5">
    <w:name w:val="WW8Num1z5"/>
    <w:rsid w:val="00176805"/>
  </w:style>
  <w:style w:type="character" w:customStyle="1" w:styleId="WW8Num1z6">
    <w:name w:val="WW8Num1z6"/>
    <w:rsid w:val="00176805"/>
  </w:style>
  <w:style w:type="character" w:customStyle="1" w:styleId="WW8Num1z7">
    <w:name w:val="WW8Num1z7"/>
    <w:rsid w:val="00176805"/>
  </w:style>
  <w:style w:type="character" w:customStyle="1" w:styleId="WW8Num1z8">
    <w:name w:val="WW8Num1z8"/>
    <w:rsid w:val="00176805"/>
  </w:style>
  <w:style w:type="character" w:customStyle="1" w:styleId="5">
    <w:name w:val="Основной шрифт абзаца5"/>
    <w:rsid w:val="00176805"/>
  </w:style>
  <w:style w:type="character" w:customStyle="1" w:styleId="4">
    <w:name w:val="Основной шрифт абзаца4"/>
    <w:rsid w:val="00176805"/>
  </w:style>
  <w:style w:type="character" w:customStyle="1" w:styleId="3">
    <w:name w:val="Основной шрифт абзаца3"/>
    <w:rsid w:val="00176805"/>
  </w:style>
  <w:style w:type="character" w:customStyle="1" w:styleId="22">
    <w:name w:val="Основной шрифт абзаца2"/>
    <w:rsid w:val="00176805"/>
  </w:style>
  <w:style w:type="character" w:customStyle="1" w:styleId="WW8Num5z1">
    <w:name w:val="WW8Num5z1"/>
    <w:rsid w:val="00176805"/>
  </w:style>
  <w:style w:type="character" w:customStyle="1" w:styleId="WW8Num5z2">
    <w:name w:val="WW8Num5z2"/>
    <w:rsid w:val="00176805"/>
  </w:style>
  <w:style w:type="character" w:customStyle="1" w:styleId="WW8Num5z3">
    <w:name w:val="WW8Num5z3"/>
    <w:rsid w:val="00176805"/>
  </w:style>
  <w:style w:type="character" w:customStyle="1" w:styleId="WW8Num5z4">
    <w:name w:val="WW8Num5z4"/>
    <w:rsid w:val="00176805"/>
  </w:style>
  <w:style w:type="character" w:customStyle="1" w:styleId="WW8Num5z5">
    <w:name w:val="WW8Num5z5"/>
    <w:rsid w:val="00176805"/>
  </w:style>
  <w:style w:type="character" w:customStyle="1" w:styleId="WW8Num5z6">
    <w:name w:val="WW8Num5z6"/>
    <w:rsid w:val="00176805"/>
  </w:style>
  <w:style w:type="character" w:customStyle="1" w:styleId="WW8Num5z7">
    <w:name w:val="WW8Num5z7"/>
    <w:rsid w:val="00176805"/>
  </w:style>
  <w:style w:type="character" w:customStyle="1" w:styleId="WW8Num5z8">
    <w:name w:val="WW8Num5z8"/>
    <w:rsid w:val="00176805"/>
  </w:style>
  <w:style w:type="character" w:customStyle="1" w:styleId="WW8Num7z0">
    <w:name w:val="WW8Num7z0"/>
    <w:rsid w:val="00176805"/>
  </w:style>
  <w:style w:type="character" w:customStyle="1" w:styleId="WW8Num7z1">
    <w:name w:val="WW8Num7z1"/>
    <w:rsid w:val="00176805"/>
  </w:style>
  <w:style w:type="character" w:customStyle="1" w:styleId="WW8Num7z2">
    <w:name w:val="WW8Num7z2"/>
    <w:rsid w:val="00176805"/>
  </w:style>
  <w:style w:type="character" w:customStyle="1" w:styleId="WW8Num7z3">
    <w:name w:val="WW8Num7z3"/>
    <w:rsid w:val="00176805"/>
  </w:style>
  <w:style w:type="character" w:customStyle="1" w:styleId="WW8Num7z4">
    <w:name w:val="WW8Num7z4"/>
    <w:rsid w:val="00176805"/>
  </w:style>
  <w:style w:type="character" w:customStyle="1" w:styleId="WW8Num7z5">
    <w:name w:val="WW8Num7z5"/>
    <w:rsid w:val="00176805"/>
  </w:style>
  <w:style w:type="character" w:customStyle="1" w:styleId="WW8Num7z6">
    <w:name w:val="WW8Num7z6"/>
    <w:rsid w:val="00176805"/>
  </w:style>
  <w:style w:type="character" w:customStyle="1" w:styleId="WW8Num7z7">
    <w:name w:val="WW8Num7z7"/>
    <w:rsid w:val="00176805"/>
  </w:style>
  <w:style w:type="character" w:customStyle="1" w:styleId="WW8Num7z8">
    <w:name w:val="WW8Num7z8"/>
    <w:rsid w:val="00176805"/>
  </w:style>
  <w:style w:type="character" w:customStyle="1" w:styleId="WW8Num8z0">
    <w:name w:val="WW8Num8z0"/>
    <w:rsid w:val="00176805"/>
  </w:style>
  <w:style w:type="character" w:customStyle="1" w:styleId="WW8Num8z1">
    <w:name w:val="WW8Num8z1"/>
    <w:rsid w:val="00176805"/>
  </w:style>
  <w:style w:type="character" w:customStyle="1" w:styleId="WW8Num8z2">
    <w:name w:val="WW8Num8z2"/>
    <w:rsid w:val="00176805"/>
  </w:style>
  <w:style w:type="character" w:customStyle="1" w:styleId="WW8Num8z3">
    <w:name w:val="WW8Num8z3"/>
    <w:rsid w:val="00176805"/>
  </w:style>
  <w:style w:type="character" w:customStyle="1" w:styleId="WW8Num8z4">
    <w:name w:val="WW8Num8z4"/>
    <w:rsid w:val="00176805"/>
  </w:style>
  <w:style w:type="character" w:customStyle="1" w:styleId="WW8Num8z5">
    <w:name w:val="WW8Num8z5"/>
    <w:rsid w:val="00176805"/>
  </w:style>
  <w:style w:type="character" w:customStyle="1" w:styleId="WW8Num8z6">
    <w:name w:val="WW8Num8z6"/>
    <w:rsid w:val="00176805"/>
  </w:style>
  <w:style w:type="character" w:customStyle="1" w:styleId="WW8Num8z7">
    <w:name w:val="WW8Num8z7"/>
    <w:rsid w:val="00176805"/>
  </w:style>
  <w:style w:type="character" w:customStyle="1" w:styleId="WW8Num8z8">
    <w:name w:val="WW8Num8z8"/>
    <w:rsid w:val="00176805"/>
  </w:style>
  <w:style w:type="character" w:customStyle="1" w:styleId="WW8Num9z0">
    <w:name w:val="WW8Num9z0"/>
    <w:rsid w:val="00176805"/>
  </w:style>
  <w:style w:type="character" w:customStyle="1" w:styleId="WW8Num9z1">
    <w:name w:val="WW8Num9z1"/>
    <w:rsid w:val="00176805"/>
  </w:style>
  <w:style w:type="character" w:customStyle="1" w:styleId="WW8Num9z2">
    <w:name w:val="WW8Num9z2"/>
    <w:rsid w:val="00176805"/>
  </w:style>
  <w:style w:type="character" w:customStyle="1" w:styleId="WW8Num9z3">
    <w:name w:val="WW8Num9z3"/>
    <w:rsid w:val="00176805"/>
  </w:style>
  <w:style w:type="character" w:customStyle="1" w:styleId="WW8Num9z4">
    <w:name w:val="WW8Num9z4"/>
    <w:rsid w:val="00176805"/>
  </w:style>
  <w:style w:type="character" w:customStyle="1" w:styleId="WW8Num9z5">
    <w:name w:val="WW8Num9z5"/>
    <w:rsid w:val="00176805"/>
  </w:style>
  <w:style w:type="character" w:customStyle="1" w:styleId="WW8Num9z6">
    <w:name w:val="WW8Num9z6"/>
    <w:rsid w:val="00176805"/>
  </w:style>
  <w:style w:type="character" w:customStyle="1" w:styleId="WW8Num9z7">
    <w:name w:val="WW8Num9z7"/>
    <w:rsid w:val="00176805"/>
  </w:style>
  <w:style w:type="character" w:customStyle="1" w:styleId="WW8Num9z8">
    <w:name w:val="WW8Num9z8"/>
    <w:rsid w:val="00176805"/>
  </w:style>
  <w:style w:type="character" w:customStyle="1" w:styleId="WW8Num10z0">
    <w:name w:val="WW8Num10z0"/>
    <w:rsid w:val="00176805"/>
  </w:style>
  <w:style w:type="character" w:customStyle="1" w:styleId="WW8Num10z1">
    <w:name w:val="WW8Num10z1"/>
    <w:rsid w:val="00176805"/>
  </w:style>
  <w:style w:type="character" w:customStyle="1" w:styleId="WW8Num10z2">
    <w:name w:val="WW8Num10z2"/>
    <w:rsid w:val="00176805"/>
  </w:style>
  <w:style w:type="character" w:customStyle="1" w:styleId="WW8Num10z3">
    <w:name w:val="WW8Num10z3"/>
    <w:rsid w:val="00176805"/>
  </w:style>
  <w:style w:type="character" w:customStyle="1" w:styleId="WW8Num10z4">
    <w:name w:val="WW8Num10z4"/>
    <w:rsid w:val="00176805"/>
  </w:style>
  <w:style w:type="character" w:customStyle="1" w:styleId="WW8Num10z5">
    <w:name w:val="WW8Num10z5"/>
    <w:rsid w:val="00176805"/>
  </w:style>
  <w:style w:type="character" w:customStyle="1" w:styleId="WW8Num10z6">
    <w:name w:val="WW8Num10z6"/>
    <w:rsid w:val="00176805"/>
  </w:style>
  <w:style w:type="character" w:customStyle="1" w:styleId="WW8Num10z7">
    <w:name w:val="WW8Num10z7"/>
    <w:rsid w:val="00176805"/>
  </w:style>
  <w:style w:type="character" w:customStyle="1" w:styleId="WW8Num10z8">
    <w:name w:val="WW8Num10z8"/>
    <w:rsid w:val="00176805"/>
  </w:style>
  <w:style w:type="character" w:customStyle="1" w:styleId="WW8Num11z0">
    <w:name w:val="WW8Num11z0"/>
    <w:rsid w:val="00176805"/>
  </w:style>
  <w:style w:type="character" w:customStyle="1" w:styleId="WW8Num11z2">
    <w:name w:val="WW8Num11z2"/>
    <w:rsid w:val="00176805"/>
  </w:style>
  <w:style w:type="character" w:customStyle="1" w:styleId="WW8Num11z3">
    <w:name w:val="WW8Num11z3"/>
    <w:rsid w:val="00176805"/>
  </w:style>
  <w:style w:type="character" w:customStyle="1" w:styleId="WW8Num11z4">
    <w:name w:val="WW8Num11z4"/>
    <w:rsid w:val="00176805"/>
  </w:style>
  <w:style w:type="character" w:customStyle="1" w:styleId="WW8Num11z5">
    <w:name w:val="WW8Num11z5"/>
    <w:rsid w:val="00176805"/>
  </w:style>
  <w:style w:type="character" w:customStyle="1" w:styleId="WW8Num11z6">
    <w:name w:val="WW8Num11z6"/>
    <w:rsid w:val="00176805"/>
  </w:style>
  <w:style w:type="character" w:customStyle="1" w:styleId="WW8Num11z7">
    <w:name w:val="WW8Num11z7"/>
    <w:rsid w:val="00176805"/>
  </w:style>
  <w:style w:type="character" w:customStyle="1" w:styleId="WW8Num11z8">
    <w:name w:val="WW8Num11z8"/>
    <w:rsid w:val="00176805"/>
  </w:style>
  <w:style w:type="character" w:customStyle="1" w:styleId="WW8Num12z0">
    <w:name w:val="WW8Num12z0"/>
    <w:rsid w:val="00176805"/>
  </w:style>
  <w:style w:type="character" w:customStyle="1" w:styleId="WW8Num12z1">
    <w:name w:val="WW8Num12z1"/>
    <w:rsid w:val="00176805"/>
  </w:style>
  <w:style w:type="character" w:customStyle="1" w:styleId="WW8Num12z2">
    <w:name w:val="WW8Num12z2"/>
    <w:rsid w:val="00176805"/>
  </w:style>
  <w:style w:type="character" w:customStyle="1" w:styleId="WW8Num12z3">
    <w:name w:val="WW8Num12z3"/>
    <w:rsid w:val="00176805"/>
  </w:style>
  <w:style w:type="character" w:customStyle="1" w:styleId="WW8Num12z4">
    <w:name w:val="WW8Num12z4"/>
    <w:rsid w:val="00176805"/>
  </w:style>
  <w:style w:type="character" w:customStyle="1" w:styleId="WW8Num12z5">
    <w:name w:val="WW8Num12z5"/>
    <w:rsid w:val="00176805"/>
  </w:style>
  <w:style w:type="character" w:customStyle="1" w:styleId="WW8Num12z6">
    <w:name w:val="WW8Num12z6"/>
    <w:rsid w:val="00176805"/>
  </w:style>
  <w:style w:type="character" w:customStyle="1" w:styleId="WW8Num12z7">
    <w:name w:val="WW8Num12z7"/>
    <w:rsid w:val="00176805"/>
  </w:style>
  <w:style w:type="character" w:customStyle="1" w:styleId="WW8Num12z8">
    <w:name w:val="WW8Num12z8"/>
    <w:rsid w:val="00176805"/>
  </w:style>
  <w:style w:type="character" w:customStyle="1" w:styleId="WW8Num13z0">
    <w:name w:val="WW8Num13z0"/>
    <w:rsid w:val="00176805"/>
  </w:style>
  <w:style w:type="character" w:customStyle="1" w:styleId="WW8Num13z2">
    <w:name w:val="WW8Num13z2"/>
    <w:rsid w:val="00176805"/>
  </w:style>
  <w:style w:type="character" w:customStyle="1" w:styleId="WW8Num13z3">
    <w:name w:val="WW8Num13z3"/>
    <w:rsid w:val="00176805"/>
  </w:style>
  <w:style w:type="character" w:customStyle="1" w:styleId="WW8Num13z4">
    <w:name w:val="WW8Num13z4"/>
    <w:rsid w:val="00176805"/>
  </w:style>
  <w:style w:type="character" w:customStyle="1" w:styleId="WW8Num13z5">
    <w:name w:val="WW8Num13z5"/>
    <w:rsid w:val="00176805"/>
  </w:style>
  <w:style w:type="character" w:customStyle="1" w:styleId="WW8Num13z6">
    <w:name w:val="WW8Num13z6"/>
    <w:rsid w:val="00176805"/>
  </w:style>
  <w:style w:type="character" w:customStyle="1" w:styleId="WW8Num13z7">
    <w:name w:val="WW8Num13z7"/>
    <w:rsid w:val="00176805"/>
  </w:style>
  <w:style w:type="character" w:customStyle="1" w:styleId="WW8Num13z8">
    <w:name w:val="WW8Num13z8"/>
    <w:rsid w:val="00176805"/>
  </w:style>
  <w:style w:type="character" w:customStyle="1" w:styleId="WW8Num14z0">
    <w:name w:val="WW8Num14z0"/>
    <w:rsid w:val="00176805"/>
  </w:style>
  <w:style w:type="character" w:customStyle="1" w:styleId="WW8Num14z2">
    <w:name w:val="WW8Num14z2"/>
    <w:rsid w:val="00176805"/>
  </w:style>
  <w:style w:type="character" w:customStyle="1" w:styleId="WW8Num14z3">
    <w:name w:val="WW8Num14z3"/>
    <w:rsid w:val="00176805"/>
  </w:style>
  <w:style w:type="character" w:customStyle="1" w:styleId="WW8Num14z4">
    <w:name w:val="WW8Num14z4"/>
    <w:rsid w:val="00176805"/>
  </w:style>
  <w:style w:type="character" w:customStyle="1" w:styleId="WW8Num14z5">
    <w:name w:val="WW8Num14z5"/>
    <w:rsid w:val="00176805"/>
  </w:style>
  <w:style w:type="character" w:customStyle="1" w:styleId="WW8Num14z6">
    <w:name w:val="WW8Num14z6"/>
    <w:rsid w:val="00176805"/>
  </w:style>
  <w:style w:type="character" w:customStyle="1" w:styleId="WW8Num14z7">
    <w:name w:val="WW8Num14z7"/>
    <w:rsid w:val="00176805"/>
  </w:style>
  <w:style w:type="character" w:customStyle="1" w:styleId="WW8Num14z8">
    <w:name w:val="WW8Num14z8"/>
    <w:rsid w:val="00176805"/>
  </w:style>
  <w:style w:type="character" w:customStyle="1" w:styleId="WW8Num15z0">
    <w:name w:val="WW8Num15z0"/>
    <w:rsid w:val="00176805"/>
  </w:style>
  <w:style w:type="character" w:customStyle="1" w:styleId="WW8Num15z1">
    <w:name w:val="WW8Num15z1"/>
    <w:rsid w:val="00176805"/>
  </w:style>
  <w:style w:type="character" w:customStyle="1" w:styleId="WW8Num15z2">
    <w:name w:val="WW8Num15z2"/>
    <w:rsid w:val="00176805"/>
  </w:style>
  <w:style w:type="character" w:customStyle="1" w:styleId="WW8Num15z3">
    <w:name w:val="WW8Num15z3"/>
    <w:rsid w:val="00176805"/>
  </w:style>
  <w:style w:type="character" w:customStyle="1" w:styleId="WW8Num15z4">
    <w:name w:val="WW8Num15z4"/>
    <w:rsid w:val="00176805"/>
  </w:style>
  <w:style w:type="character" w:customStyle="1" w:styleId="WW8Num15z5">
    <w:name w:val="WW8Num15z5"/>
    <w:rsid w:val="00176805"/>
  </w:style>
  <w:style w:type="character" w:customStyle="1" w:styleId="WW8Num15z6">
    <w:name w:val="WW8Num15z6"/>
    <w:rsid w:val="00176805"/>
  </w:style>
  <w:style w:type="character" w:customStyle="1" w:styleId="WW8Num15z7">
    <w:name w:val="WW8Num15z7"/>
    <w:rsid w:val="00176805"/>
  </w:style>
  <w:style w:type="character" w:customStyle="1" w:styleId="WW8Num15z8">
    <w:name w:val="WW8Num15z8"/>
    <w:rsid w:val="00176805"/>
  </w:style>
  <w:style w:type="character" w:customStyle="1" w:styleId="WW8Num16z0">
    <w:name w:val="WW8Num16z0"/>
    <w:rsid w:val="00176805"/>
  </w:style>
  <w:style w:type="character" w:customStyle="1" w:styleId="WW8Num16z2">
    <w:name w:val="WW8Num16z2"/>
    <w:rsid w:val="00176805"/>
  </w:style>
  <w:style w:type="character" w:customStyle="1" w:styleId="WW8Num16z3">
    <w:name w:val="WW8Num16z3"/>
    <w:rsid w:val="00176805"/>
  </w:style>
  <w:style w:type="character" w:customStyle="1" w:styleId="WW8Num16z4">
    <w:name w:val="WW8Num16z4"/>
    <w:rsid w:val="00176805"/>
  </w:style>
  <w:style w:type="character" w:customStyle="1" w:styleId="WW8Num16z5">
    <w:name w:val="WW8Num16z5"/>
    <w:rsid w:val="00176805"/>
  </w:style>
  <w:style w:type="character" w:customStyle="1" w:styleId="WW8Num16z6">
    <w:name w:val="WW8Num16z6"/>
    <w:rsid w:val="00176805"/>
  </w:style>
  <w:style w:type="character" w:customStyle="1" w:styleId="WW8Num16z7">
    <w:name w:val="WW8Num16z7"/>
    <w:rsid w:val="00176805"/>
  </w:style>
  <w:style w:type="character" w:customStyle="1" w:styleId="WW8Num16z8">
    <w:name w:val="WW8Num16z8"/>
    <w:rsid w:val="00176805"/>
  </w:style>
  <w:style w:type="character" w:customStyle="1" w:styleId="WW8Num17z0">
    <w:name w:val="WW8Num17z0"/>
    <w:rsid w:val="00176805"/>
  </w:style>
  <w:style w:type="character" w:customStyle="1" w:styleId="WW8Num17z1">
    <w:name w:val="WW8Num17z1"/>
    <w:rsid w:val="00176805"/>
  </w:style>
  <w:style w:type="character" w:customStyle="1" w:styleId="WW8Num17z2">
    <w:name w:val="WW8Num17z2"/>
    <w:rsid w:val="00176805"/>
  </w:style>
  <w:style w:type="character" w:customStyle="1" w:styleId="WW8Num17z3">
    <w:name w:val="WW8Num17z3"/>
    <w:rsid w:val="00176805"/>
  </w:style>
  <w:style w:type="character" w:customStyle="1" w:styleId="WW8Num17z4">
    <w:name w:val="WW8Num17z4"/>
    <w:rsid w:val="00176805"/>
  </w:style>
  <w:style w:type="character" w:customStyle="1" w:styleId="WW8Num17z5">
    <w:name w:val="WW8Num17z5"/>
    <w:rsid w:val="00176805"/>
  </w:style>
  <w:style w:type="character" w:customStyle="1" w:styleId="WW8Num17z6">
    <w:name w:val="WW8Num17z6"/>
    <w:rsid w:val="00176805"/>
  </w:style>
  <w:style w:type="character" w:customStyle="1" w:styleId="WW8Num17z7">
    <w:name w:val="WW8Num17z7"/>
    <w:rsid w:val="00176805"/>
  </w:style>
  <w:style w:type="character" w:customStyle="1" w:styleId="WW8Num17z8">
    <w:name w:val="WW8Num17z8"/>
    <w:rsid w:val="00176805"/>
  </w:style>
  <w:style w:type="character" w:customStyle="1" w:styleId="WW8Num18z0">
    <w:name w:val="WW8Num18z0"/>
    <w:rsid w:val="00176805"/>
  </w:style>
  <w:style w:type="character" w:customStyle="1" w:styleId="WW8Num18z1">
    <w:name w:val="WW8Num18z1"/>
    <w:rsid w:val="00176805"/>
  </w:style>
  <w:style w:type="character" w:customStyle="1" w:styleId="WW8Num18z2">
    <w:name w:val="WW8Num18z2"/>
    <w:rsid w:val="00176805"/>
  </w:style>
  <w:style w:type="character" w:customStyle="1" w:styleId="WW8Num18z3">
    <w:name w:val="WW8Num18z3"/>
    <w:rsid w:val="00176805"/>
  </w:style>
  <w:style w:type="character" w:customStyle="1" w:styleId="WW8Num18z4">
    <w:name w:val="WW8Num18z4"/>
    <w:rsid w:val="00176805"/>
  </w:style>
  <w:style w:type="character" w:customStyle="1" w:styleId="WW8Num18z5">
    <w:name w:val="WW8Num18z5"/>
    <w:rsid w:val="00176805"/>
  </w:style>
  <w:style w:type="character" w:customStyle="1" w:styleId="WW8Num18z6">
    <w:name w:val="WW8Num18z6"/>
    <w:rsid w:val="00176805"/>
  </w:style>
  <w:style w:type="character" w:customStyle="1" w:styleId="WW8Num18z7">
    <w:name w:val="WW8Num18z7"/>
    <w:rsid w:val="00176805"/>
  </w:style>
  <w:style w:type="character" w:customStyle="1" w:styleId="WW8Num18z8">
    <w:name w:val="WW8Num18z8"/>
    <w:rsid w:val="00176805"/>
  </w:style>
  <w:style w:type="character" w:customStyle="1" w:styleId="WW8Num19z0">
    <w:name w:val="WW8Num19z0"/>
    <w:rsid w:val="00176805"/>
  </w:style>
  <w:style w:type="character" w:customStyle="1" w:styleId="WW8Num19z1">
    <w:name w:val="WW8Num19z1"/>
    <w:rsid w:val="00176805"/>
  </w:style>
  <w:style w:type="character" w:customStyle="1" w:styleId="WW8Num19z2">
    <w:name w:val="WW8Num19z2"/>
    <w:rsid w:val="00176805"/>
  </w:style>
  <w:style w:type="character" w:customStyle="1" w:styleId="WW8Num19z3">
    <w:name w:val="WW8Num19z3"/>
    <w:rsid w:val="00176805"/>
  </w:style>
  <w:style w:type="character" w:customStyle="1" w:styleId="WW8Num19z4">
    <w:name w:val="WW8Num19z4"/>
    <w:rsid w:val="00176805"/>
  </w:style>
  <w:style w:type="character" w:customStyle="1" w:styleId="WW8Num19z5">
    <w:name w:val="WW8Num19z5"/>
    <w:rsid w:val="00176805"/>
  </w:style>
  <w:style w:type="character" w:customStyle="1" w:styleId="WW8Num19z6">
    <w:name w:val="WW8Num19z6"/>
    <w:rsid w:val="00176805"/>
  </w:style>
  <w:style w:type="character" w:customStyle="1" w:styleId="WW8Num19z7">
    <w:name w:val="WW8Num19z7"/>
    <w:rsid w:val="00176805"/>
  </w:style>
  <w:style w:type="character" w:customStyle="1" w:styleId="WW8Num19z8">
    <w:name w:val="WW8Num19z8"/>
    <w:rsid w:val="00176805"/>
  </w:style>
  <w:style w:type="character" w:customStyle="1" w:styleId="WW8Num20z0">
    <w:name w:val="WW8Num20z0"/>
    <w:rsid w:val="00176805"/>
  </w:style>
  <w:style w:type="character" w:customStyle="1" w:styleId="WW8Num20z1">
    <w:name w:val="WW8Num20z1"/>
    <w:rsid w:val="00176805"/>
  </w:style>
  <w:style w:type="character" w:customStyle="1" w:styleId="WW8Num20z2">
    <w:name w:val="WW8Num20z2"/>
    <w:rsid w:val="00176805"/>
  </w:style>
  <w:style w:type="character" w:customStyle="1" w:styleId="WW8Num20z3">
    <w:name w:val="WW8Num20z3"/>
    <w:rsid w:val="00176805"/>
  </w:style>
  <w:style w:type="character" w:customStyle="1" w:styleId="WW8Num20z4">
    <w:name w:val="WW8Num20z4"/>
    <w:rsid w:val="00176805"/>
  </w:style>
  <w:style w:type="character" w:customStyle="1" w:styleId="WW8Num20z5">
    <w:name w:val="WW8Num20z5"/>
    <w:rsid w:val="00176805"/>
  </w:style>
  <w:style w:type="character" w:customStyle="1" w:styleId="WW8Num20z6">
    <w:name w:val="WW8Num20z6"/>
    <w:rsid w:val="00176805"/>
  </w:style>
  <w:style w:type="character" w:customStyle="1" w:styleId="WW8Num20z7">
    <w:name w:val="WW8Num20z7"/>
    <w:rsid w:val="00176805"/>
  </w:style>
  <w:style w:type="character" w:customStyle="1" w:styleId="WW8Num20z8">
    <w:name w:val="WW8Num20z8"/>
    <w:rsid w:val="00176805"/>
  </w:style>
  <w:style w:type="character" w:customStyle="1" w:styleId="WW8Num21z0">
    <w:name w:val="WW8Num21z0"/>
    <w:rsid w:val="00176805"/>
  </w:style>
  <w:style w:type="character" w:customStyle="1" w:styleId="WW8Num21z2">
    <w:name w:val="WW8Num21z2"/>
    <w:rsid w:val="00176805"/>
  </w:style>
  <w:style w:type="character" w:customStyle="1" w:styleId="WW8Num21z3">
    <w:name w:val="WW8Num21z3"/>
    <w:rsid w:val="00176805"/>
  </w:style>
  <w:style w:type="character" w:customStyle="1" w:styleId="WW8Num21z4">
    <w:name w:val="WW8Num21z4"/>
    <w:rsid w:val="00176805"/>
  </w:style>
  <w:style w:type="character" w:customStyle="1" w:styleId="WW8Num21z5">
    <w:name w:val="WW8Num21z5"/>
    <w:rsid w:val="00176805"/>
  </w:style>
  <w:style w:type="character" w:customStyle="1" w:styleId="WW8Num21z6">
    <w:name w:val="WW8Num21z6"/>
    <w:rsid w:val="00176805"/>
  </w:style>
  <w:style w:type="character" w:customStyle="1" w:styleId="WW8Num21z7">
    <w:name w:val="WW8Num21z7"/>
    <w:rsid w:val="00176805"/>
  </w:style>
  <w:style w:type="character" w:customStyle="1" w:styleId="WW8Num21z8">
    <w:name w:val="WW8Num21z8"/>
    <w:rsid w:val="00176805"/>
  </w:style>
  <w:style w:type="character" w:customStyle="1" w:styleId="WW8Num22z0">
    <w:name w:val="WW8Num22z0"/>
    <w:rsid w:val="00176805"/>
  </w:style>
  <w:style w:type="character" w:customStyle="1" w:styleId="WW8Num22z1">
    <w:name w:val="WW8Num22z1"/>
    <w:rsid w:val="00176805"/>
  </w:style>
  <w:style w:type="character" w:customStyle="1" w:styleId="WW8Num22z2">
    <w:name w:val="WW8Num22z2"/>
    <w:rsid w:val="00176805"/>
  </w:style>
  <w:style w:type="character" w:customStyle="1" w:styleId="WW8Num22z3">
    <w:name w:val="WW8Num22z3"/>
    <w:rsid w:val="00176805"/>
  </w:style>
  <w:style w:type="character" w:customStyle="1" w:styleId="WW8Num22z4">
    <w:name w:val="WW8Num22z4"/>
    <w:rsid w:val="00176805"/>
  </w:style>
  <w:style w:type="character" w:customStyle="1" w:styleId="WW8Num22z5">
    <w:name w:val="WW8Num22z5"/>
    <w:rsid w:val="00176805"/>
  </w:style>
  <w:style w:type="character" w:customStyle="1" w:styleId="WW8Num22z6">
    <w:name w:val="WW8Num22z6"/>
    <w:rsid w:val="00176805"/>
  </w:style>
  <w:style w:type="character" w:customStyle="1" w:styleId="WW8Num22z7">
    <w:name w:val="WW8Num22z7"/>
    <w:rsid w:val="00176805"/>
  </w:style>
  <w:style w:type="character" w:customStyle="1" w:styleId="WW8Num22z8">
    <w:name w:val="WW8Num22z8"/>
    <w:rsid w:val="00176805"/>
  </w:style>
  <w:style w:type="character" w:customStyle="1" w:styleId="WW8Num23z0">
    <w:name w:val="WW8Num23z0"/>
    <w:rsid w:val="00176805"/>
  </w:style>
  <w:style w:type="character" w:customStyle="1" w:styleId="WW8Num23z2">
    <w:name w:val="WW8Num23z2"/>
    <w:rsid w:val="00176805"/>
  </w:style>
  <w:style w:type="character" w:customStyle="1" w:styleId="WW8Num23z3">
    <w:name w:val="WW8Num23z3"/>
    <w:rsid w:val="00176805"/>
  </w:style>
  <w:style w:type="character" w:customStyle="1" w:styleId="WW8Num23z4">
    <w:name w:val="WW8Num23z4"/>
    <w:rsid w:val="00176805"/>
  </w:style>
  <w:style w:type="character" w:customStyle="1" w:styleId="WW8Num23z5">
    <w:name w:val="WW8Num23z5"/>
    <w:rsid w:val="00176805"/>
  </w:style>
  <w:style w:type="character" w:customStyle="1" w:styleId="WW8Num23z6">
    <w:name w:val="WW8Num23z6"/>
    <w:rsid w:val="00176805"/>
  </w:style>
  <w:style w:type="character" w:customStyle="1" w:styleId="WW8Num23z7">
    <w:name w:val="WW8Num23z7"/>
    <w:rsid w:val="00176805"/>
  </w:style>
  <w:style w:type="character" w:customStyle="1" w:styleId="WW8Num23z8">
    <w:name w:val="WW8Num23z8"/>
    <w:rsid w:val="00176805"/>
  </w:style>
  <w:style w:type="character" w:customStyle="1" w:styleId="WW8Num24z0">
    <w:name w:val="WW8Num24z0"/>
    <w:rsid w:val="00176805"/>
  </w:style>
  <w:style w:type="character" w:customStyle="1" w:styleId="WW8Num24z1">
    <w:name w:val="WW8Num24z1"/>
    <w:rsid w:val="00176805"/>
  </w:style>
  <w:style w:type="character" w:customStyle="1" w:styleId="WW8Num24z2">
    <w:name w:val="WW8Num24z2"/>
    <w:rsid w:val="00176805"/>
  </w:style>
  <w:style w:type="character" w:customStyle="1" w:styleId="WW8Num24z3">
    <w:name w:val="WW8Num24z3"/>
    <w:rsid w:val="00176805"/>
  </w:style>
  <w:style w:type="character" w:customStyle="1" w:styleId="WW8Num24z4">
    <w:name w:val="WW8Num24z4"/>
    <w:rsid w:val="00176805"/>
  </w:style>
  <w:style w:type="character" w:customStyle="1" w:styleId="WW8Num24z5">
    <w:name w:val="WW8Num24z5"/>
    <w:rsid w:val="00176805"/>
  </w:style>
  <w:style w:type="character" w:customStyle="1" w:styleId="WW8Num24z6">
    <w:name w:val="WW8Num24z6"/>
    <w:rsid w:val="00176805"/>
  </w:style>
  <w:style w:type="character" w:customStyle="1" w:styleId="WW8Num24z7">
    <w:name w:val="WW8Num24z7"/>
    <w:rsid w:val="00176805"/>
  </w:style>
  <w:style w:type="character" w:customStyle="1" w:styleId="WW8Num24z8">
    <w:name w:val="WW8Num24z8"/>
    <w:rsid w:val="00176805"/>
  </w:style>
  <w:style w:type="character" w:customStyle="1" w:styleId="WW8Num25z0">
    <w:name w:val="WW8Num25z0"/>
    <w:rsid w:val="00176805"/>
  </w:style>
  <w:style w:type="character" w:customStyle="1" w:styleId="WW8Num26z0">
    <w:name w:val="WW8Num26z0"/>
    <w:rsid w:val="00176805"/>
  </w:style>
  <w:style w:type="character" w:customStyle="1" w:styleId="WW8Num26z1">
    <w:name w:val="WW8Num26z1"/>
    <w:rsid w:val="00176805"/>
  </w:style>
  <w:style w:type="character" w:customStyle="1" w:styleId="WW8Num26z2">
    <w:name w:val="WW8Num26z2"/>
    <w:rsid w:val="00176805"/>
  </w:style>
  <w:style w:type="character" w:customStyle="1" w:styleId="WW8Num26z3">
    <w:name w:val="WW8Num26z3"/>
    <w:rsid w:val="00176805"/>
  </w:style>
  <w:style w:type="character" w:customStyle="1" w:styleId="WW8Num26z4">
    <w:name w:val="WW8Num26z4"/>
    <w:rsid w:val="00176805"/>
  </w:style>
  <w:style w:type="character" w:customStyle="1" w:styleId="WW8Num26z5">
    <w:name w:val="WW8Num26z5"/>
    <w:rsid w:val="00176805"/>
  </w:style>
  <w:style w:type="character" w:customStyle="1" w:styleId="WW8Num26z6">
    <w:name w:val="WW8Num26z6"/>
    <w:rsid w:val="00176805"/>
  </w:style>
  <w:style w:type="character" w:customStyle="1" w:styleId="WW8Num26z7">
    <w:name w:val="WW8Num26z7"/>
    <w:rsid w:val="00176805"/>
  </w:style>
  <w:style w:type="character" w:customStyle="1" w:styleId="WW8Num26z8">
    <w:name w:val="WW8Num26z8"/>
    <w:rsid w:val="00176805"/>
  </w:style>
  <w:style w:type="character" w:customStyle="1" w:styleId="12">
    <w:name w:val="Основной шрифт абзаца1"/>
    <w:rsid w:val="00176805"/>
  </w:style>
  <w:style w:type="character" w:styleId="af">
    <w:name w:val="Hyperlink"/>
    <w:uiPriority w:val="99"/>
    <w:rsid w:val="00176805"/>
    <w:rPr>
      <w:color w:val="0000FF"/>
      <w:u w:val="single"/>
    </w:rPr>
  </w:style>
  <w:style w:type="character" w:styleId="af0">
    <w:name w:val="FollowedHyperlink"/>
    <w:uiPriority w:val="99"/>
    <w:rsid w:val="00176805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176805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176805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17680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17680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17680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17680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17680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17680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17680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17680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17680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17680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17680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17680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176805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176805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176805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176805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176805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176805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176805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176805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176805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176805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176805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176805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17680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17680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17680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17680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17680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17680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176805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17680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17680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17680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17680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176805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17680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17680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176805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17680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17680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176805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176805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17680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176805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17680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176805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176805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176805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176805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17680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17680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17680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17680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176805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176805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17680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17680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176805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176805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17680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176805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176805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176805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176805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176805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176805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176805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176805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176805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176805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176805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176805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176805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176805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176805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176805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176805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176805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176805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176805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176805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176805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176805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176805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176805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176805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176805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176805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176805"/>
  </w:style>
  <w:style w:type="numbering" w:customStyle="1" w:styleId="25">
    <w:name w:val="Нет списка2"/>
    <w:next w:val="a2"/>
    <w:uiPriority w:val="99"/>
    <w:semiHidden/>
    <w:unhideWhenUsed/>
    <w:rsid w:val="00176805"/>
  </w:style>
  <w:style w:type="paragraph" w:customStyle="1" w:styleId="xl136">
    <w:name w:val="xl136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17680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1768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1768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1768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176805"/>
  </w:style>
  <w:style w:type="numbering" w:customStyle="1" w:styleId="42">
    <w:name w:val="Нет списка4"/>
    <w:next w:val="a2"/>
    <w:uiPriority w:val="99"/>
    <w:semiHidden/>
    <w:unhideWhenUsed/>
    <w:rsid w:val="00176805"/>
  </w:style>
  <w:style w:type="numbering" w:customStyle="1" w:styleId="52">
    <w:name w:val="Нет списка5"/>
    <w:next w:val="a2"/>
    <w:uiPriority w:val="99"/>
    <w:semiHidden/>
    <w:unhideWhenUsed/>
    <w:rsid w:val="00176805"/>
  </w:style>
  <w:style w:type="paragraph" w:customStyle="1" w:styleId="xl142">
    <w:name w:val="xl142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17680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17680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17680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17680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17680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1768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1768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1768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176805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17680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17680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17680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17680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17680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17680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17680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1768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1768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17680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17680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17680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17680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176805"/>
  </w:style>
  <w:style w:type="paragraph" w:customStyle="1" w:styleId="xl191">
    <w:name w:val="xl191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176805"/>
  </w:style>
  <w:style w:type="paragraph" w:customStyle="1" w:styleId="xl192">
    <w:name w:val="xl192"/>
    <w:basedOn w:val="a"/>
    <w:rsid w:val="00176805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17680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17680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1768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17680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176805"/>
    <w:rPr>
      <w:b/>
      <w:bCs/>
    </w:rPr>
  </w:style>
  <w:style w:type="character" w:styleId="af9">
    <w:name w:val="Intense Emphasis"/>
    <w:uiPriority w:val="21"/>
    <w:qFormat/>
    <w:rsid w:val="00176805"/>
    <w:rPr>
      <w:i/>
      <w:iCs/>
      <w:color w:val="5B9BD5"/>
    </w:rPr>
  </w:style>
  <w:style w:type="character" w:styleId="afa">
    <w:name w:val="Subtle Emphasis"/>
    <w:uiPriority w:val="19"/>
    <w:qFormat/>
    <w:rsid w:val="00176805"/>
    <w:rPr>
      <w:i/>
      <w:iCs/>
      <w:color w:val="404040"/>
    </w:rPr>
  </w:style>
  <w:style w:type="character" w:styleId="afb">
    <w:name w:val="Subtle Reference"/>
    <w:uiPriority w:val="31"/>
    <w:qFormat/>
    <w:rsid w:val="00176805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176805"/>
  </w:style>
  <w:style w:type="paragraph" w:styleId="afc">
    <w:name w:val="Body Text First Indent"/>
    <w:basedOn w:val="ac"/>
    <w:link w:val="afd"/>
    <w:uiPriority w:val="99"/>
    <w:semiHidden/>
    <w:unhideWhenUsed/>
    <w:rsid w:val="00176805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176805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48</Pages>
  <Words>8204</Words>
  <Characters>46765</Characters>
  <Application>Microsoft Office Word</Application>
  <DocSecurity>0</DocSecurity>
  <Lines>389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1</cp:revision>
  <dcterms:created xsi:type="dcterms:W3CDTF">2026-03-18T07:39:00Z</dcterms:created>
  <dcterms:modified xsi:type="dcterms:W3CDTF">2026-03-18T07:40:00Z</dcterms:modified>
</cp:coreProperties>
</file>